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9BB300" w14:textId="77777777" w:rsidR="00812C0C" w:rsidRPr="00404714" w:rsidRDefault="00812C0C" w:rsidP="00DA421A">
      <w:pPr>
        <w:tabs>
          <w:tab w:val="left" w:pos="900"/>
        </w:tabs>
        <w:suppressAutoHyphens w:val="0"/>
        <w:spacing w:before="120"/>
        <w:ind w:right="-24"/>
        <w:jc w:val="right"/>
        <w:rPr>
          <w:rFonts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  <w:t xml:space="preserve">        </w:t>
      </w:r>
      <w:r w:rsidRPr="00445BD1">
        <w:rPr>
          <w:rFonts w:cs="Calibri"/>
          <w:i/>
          <w:sz w:val="22"/>
          <w:szCs w:val="22"/>
        </w:rPr>
        <w:t>Zał. N</w:t>
      </w:r>
      <w:r>
        <w:rPr>
          <w:rFonts w:cs="Calibri"/>
          <w:i/>
          <w:sz w:val="22"/>
          <w:szCs w:val="22"/>
        </w:rPr>
        <w:t>r 1  Wzór Formularza Ofertowego</w:t>
      </w:r>
    </w:p>
    <w:p w14:paraId="052EB53C" w14:textId="77777777" w:rsidR="00295983" w:rsidRPr="008C1C13" w:rsidRDefault="00295983" w:rsidP="00295983">
      <w:pPr>
        <w:rPr>
          <w:sz w:val="24"/>
          <w:szCs w:val="24"/>
        </w:rPr>
      </w:pPr>
    </w:p>
    <w:p w14:paraId="6BEB750B" w14:textId="77777777" w:rsidR="00295983" w:rsidRPr="008C1C13" w:rsidRDefault="00812C0C" w:rsidP="00295983">
      <w:pPr>
        <w:rPr>
          <w:rFonts w:eastAsia="Times New Roman" w:cs="Times New Roman"/>
          <w:b/>
          <w:bCs/>
          <w:color w:val="333333"/>
          <w:sz w:val="24"/>
          <w:szCs w:val="24"/>
          <w:lang w:eastAsia="pl-PL" w:bidi="ar-SA"/>
        </w:rPr>
      </w:pPr>
      <w:r w:rsidRPr="008C1C13">
        <w:rPr>
          <w:b/>
          <w:bCs/>
          <w:sz w:val="24"/>
          <w:szCs w:val="24"/>
        </w:rPr>
        <w:t xml:space="preserve">Znak sprawy: </w:t>
      </w:r>
      <w:r w:rsidR="00295983" w:rsidRPr="008C1C13">
        <w:rPr>
          <w:b/>
          <w:bCs/>
          <w:color w:val="333333"/>
          <w:sz w:val="24"/>
          <w:szCs w:val="24"/>
        </w:rPr>
        <w:t>ACZ.251.697.2026</w:t>
      </w:r>
    </w:p>
    <w:p w14:paraId="42F61451" w14:textId="77777777" w:rsidR="00812C0C" w:rsidRDefault="00812C0C" w:rsidP="00812C0C">
      <w:pPr>
        <w:spacing w:before="120"/>
        <w:rPr>
          <w:rFonts w:cs="Calibri"/>
          <w:b/>
          <w:color w:val="000000"/>
          <w:sz w:val="24"/>
          <w:szCs w:val="24"/>
          <w:lang w:eastAsia="en-US"/>
        </w:rPr>
      </w:pPr>
    </w:p>
    <w:p w14:paraId="54C99E57" w14:textId="77777777" w:rsidR="00812C0C" w:rsidRPr="00C87843" w:rsidRDefault="00812C0C" w:rsidP="00812C0C">
      <w:pPr>
        <w:keepNext/>
        <w:keepLines/>
        <w:spacing w:before="200" w:line="360" w:lineRule="auto"/>
        <w:jc w:val="center"/>
        <w:outlineLvl w:val="1"/>
        <w:rPr>
          <w:rFonts w:eastAsia="Times New Roman" w:cs="Calibri"/>
          <w:b/>
          <w:bCs/>
          <w:sz w:val="32"/>
          <w:szCs w:val="32"/>
        </w:rPr>
      </w:pPr>
      <w:r w:rsidRPr="00445BD1">
        <w:rPr>
          <w:rFonts w:eastAsia="Times New Roman" w:cs="Calibri"/>
          <w:b/>
          <w:bCs/>
          <w:sz w:val="32"/>
          <w:szCs w:val="32"/>
        </w:rPr>
        <w:t>FORMULARZ OFERTOWY</w:t>
      </w:r>
    </w:p>
    <w:p w14:paraId="19EDE34B" w14:textId="77777777" w:rsidR="00812C0C" w:rsidRPr="006B2166" w:rsidRDefault="00A63981" w:rsidP="00A63981">
      <w:pPr>
        <w:spacing w:line="360" w:lineRule="auto"/>
        <w:ind w:left="182" w:hanging="40"/>
        <w:jc w:val="both"/>
        <w:rPr>
          <w:rFonts w:cs="Calibri"/>
          <w:b/>
          <w:bCs/>
          <w:sz w:val="24"/>
          <w:szCs w:val="24"/>
        </w:rPr>
      </w:pPr>
      <w:r w:rsidRPr="006B2166">
        <w:rPr>
          <w:rFonts w:cs="Calibri"/>
          <w:b/>
          <w:bCs/>
          <w:sz w:val="24"/>
          <w:szCs w:val="24"/>
        </w:rPr>
        <w:t>Pełna n</w:t>
      </w:r>
      <w:r w:rsidR="00812C0C" w:rsidRPr="006B2166">
        <w:rPr>
          <w:rFonts w:cs="Calibri"/>
          <w:b/>
          <w:bCs/>
          <w:sz w:val="24"/>
          <w:szCs w:val="24"/>
        </w:rPr>
        <w:t>azwa Wykonawcy:</w:t>
      </w:r>
      <w:r w:rsidRPr="006B2166">
        <w:rPr>
          <w:rFonts w:cs="Calibri"/>
          <w:b/>
          <w:bCs/>
          <w:sz w:val="24"/>
          <w:szCs w:val="24"/>
        </w:rPr>
        <w:t xml:space="preserve"> </w:t>
      </w:r>
      <w:r w:rsidR="00812C0C" w:rsidRPr="006B2166">
        <w:rPr>
          <w:rFonts w:cs="Calibri"/>
          <w:b/>
          <w:bCs/>
          <w:sz w:val="24"/>
          <w:szCs w:val="24"/>
        </w:rPr>
        <w:t>............</w:t>
      </w:r>
      <w:r w:rsidRPr="006B2166">
        <w:rPr>
          <w:rFonts w:cs="Calibri"/>
          <w:b/>
          <w:bCs/>
          <w:sz w:val="24"/>
          <w:szCs w:val="24"/>
        </w:rPr>
        <w:t>............................</w:t>
      </w:r>
      <w:r w:rsidR="00812C0C" w:rsidRPr="006B2166">
        <w:rPr>
          <w:rFonts w:cs="Calibri"/>
          <w:b/>
          <w:bCs/>
          <w:sz w:val="24"/>
          <w:szCs w:val="24"/>
        </w:rPr>
        <w:t>.................................................................</w:t>
      </w:r>
    </w:p>
    <w:p w14:paraId="563581F2" w14:textId="1349B9CA" w:rsidR="00812C0C" w:rsidRPr="006B2166" w:rsidRDefault="00812C0C" w:rsidP="00A63981">
      <w:pPr>
        <w:spacing w:line="360" w:lineRule="auto"/>
        <w:ind w:left="182" w:hanging="40"/>
        <w:rPr>
          <w:rFonts w:cs="Calibri"/>
          <w:b/>
          <w:bCs/>
          <w:sz w:val="24"/>
          <w:szCs w:val="24"/>
        </w:rPr>
      </w:pPr>
      <w:r w:rsidRPr="006B2166">
        <w:rPr>
          <w:rFonts w:cs="Calibri"/>
          <w:b/>
          <w:bCs/>
          <w:sz w:val="24"/>
          <w:szCs w:val="24"/>
        </w:rPr>
        <w:t>Adres</w:t>
      </w:r>
      <w:r w:rsidR="00A63981" w:rsidRPr="006B2166">
        <w:rPr>
          <w:rFonts w:cs="Calibri"/>
          <w:b/>
          <w:bCs/>
          <w:sz w:val="24"/>
          <w:szCs w:val="24"/>
        </w:rPr>
        <w:t xml:space="preserve"> siedziby:  </w:t>
      </w:r>
      <w:r w:rsidRPr="006B2166">
        <w:rPr>
          <w:rFonts w:cs="Calibri"/>
          <w:b/>
          <w:bCs/>
          <w:sz w:val="24"/>
          <w:szCs w:val="24"/>
        </w:rPr>
        <w:t>...............................................</w:t>
      </w:r>
      <w:r w:rsidR="00A63981" w:rsidRPr="006B2166">
        <w:rPr>
          <w:rFonts w:cs="Calibri"/>
          <w:b/>
          <w:bCs/>
          <w:sz w:val="24"/>
          <w:szCs w:val="24"/>
        </w:rPr>
        <w:t>..............................................</w:t>
      </w:r>
      <w:r w:rsidRPr="006B2166">
        <w:rPr>
          <w:rFonts w:cs="Calibri"/>
          <w:b/>
          <w:bCs/>
          <w:sz w:val="24"/>
          <w:szCs w:val="24"/>
        </w:rPr>
        <w:t>...........................</w:t>
      </w:r>
    </w:p>
    <w:p w14:paraId="5DC7089D" w14:textId="77777777" w:rsidR="00A63981" w:rsidRPr="006B2166" w:rsidRDefault="00A63981" w:rsidP="00A63981">
      <w:pPr>
        <w:spacing w:line="360" w:lineRule="auto"/>
        <w:ind w:left="182" w:hanging="40"/>
        <w:rPr>
          <w:rFonts w:cs="Calibri"/>
          <w:b/>
          <w:bCs/>
          <w:sz w:val="24"/>
          <w:szCs w:val="24"/>
        </w:rPr>
      </w:pPr>
      <w:r w:rsidRPr="006B2166">
        <w:rPr>
          <w:rFonts w:cs="Calibr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37A257DC" w14:textId="77777777" w:rsidR="00812C0C" w:rsidRPr="006B2166" w:rsidRDefault="00A63981" w:rsidP="00A63981">
      <w:pPr>
        <w:spacing w:line="360" w:lineRule="auto"/>
        <w:ind w:left="182" w:hanging="40"/>
        <w:jc w:val="both"/>
        <w:rPr>
          <w:rFonts w:cs="Calibri"/>
          <w:b/>
          <w:bCs/>
          <w:sz w:val="24"/>
          <w:szCs w:val="24"/>
        </w:rPr>
      </w:pPr>
      <w:r w:rsidRPr="006B2166">
        <w:rPr>
          <w:rFonts w:cs="Calibri"/>
          <w:b/>
          <w:bCs/>
          <w:sz w:val="24"/>
          <w:szCs w:val="24"/>
        </w:rPr>
        <w:t>Nr t</w:t>
      </w:r>
      <w:r w:rsidR="00812C0C" w:rsidRPr="006B2166">
        <w:rPr>
          <w:rFonts w:cs="Calibri"/>
          <w:b/>
          <w:bCs/>
          <w:sz w:val="24"/>
          <w:szCs w:val="24"/>
        </w:rPr>
        <w:t>el</w:t>
      </w:r>
      <w:r w:rsidRPr="006B2166">
        <w:rPr>
          <w:rFonts w:cs="Calibri"/>
          <w:b/>
          <w:bCs/>
          <w:sz w:val="24"/>
          <w:szCs w:val="24"/>
        </w:rPr>
        <w:t>.</w:t>
      </w:r>
      <w:r w:rsidR="00812C0C" w:rsidRPr="006B2166">
        <w:rPr>
          <w:rFonts w:cs="Calibri"/>
          <w:b/>
          <w:bCs/>
          <w:sz w:val="24"/>
          <w:szCs w:val="24"/>
        </w:rPr>
        <w:t>: .........................................</w:t>
      </w:r>
      <w:r w:rsidRPr="006B2166">
        <w:rPr>
          <w:rFonts w:cs="Calibri"/>
          <w:b/>
          <w:bCs/>
          <w:sz w:val="24"/>
          <w:szCs w:val="24"/>
        </w:rPr>
        <w:t>, e-mail: ………………………………………………………………………………</w:t>
      </w:r>
    </w:p>
    <w:p w14:paraId="6A11712E" w14:textId="77777777" w:rsidR="00812C0C" w:rsidRPr="00A63981" w:rsidRDefault="00812C0C" w:rsidP="00A63981">
      <w:pPr>
        <w:spacing w:line="360" w:lineRule="auto"/>
        <w:ind w:left="182" w:hanging="40"/>
        <w:jc w:val="both"/>
        <w:rPr>
          <w:rFonts w:cs="Calibri"/>
          <w:b/>
          <w:bCs/>
          <w:sz w:val="22"/>
          <w:szCs w:val="22"/>
        </w:rPr>
      </w:pPr>
      <w:r w:rsidRPr="006B2166">
        <w:rPr>
          <w:rFonts w:cs="Calibri"/>
          <w:b/>
          <w:bCs/>
          <w:sz w:val="24"/>
          <w:szCs w:val="24"/>
        </w:rPr>
        <w:t>REGON: ........................ NIP: ..............................</w:t>
      </w:r>
      <w:r w:rsidR="00A63981" w:rsidRPr="006B2166">
        <w:rPr>
          <w:rFonts w:cs="Calibri"/>
          <w:b/>
          <w:bCs/>
          <w:sz w:val="24"/>
          <w:szCs w:val="24"/>
        </w:rPr>
        <w:t>...,  KRS/</w:t>
      </w:r>
      <w:proofErr w:type="spellStart"/>
      <w:r w:rsidR="00A63981" w:rsidRPr="006B2166">
        <w:rPr>
          <w:rFonts w:cs="Calibri"/>
          <w:b/>
          <w:bCs/>
          <w:sz w:val="24"/>
          <w:szCs w:val="24"/>
        </w:rPr>
        <w:t>CEiDG</w:t>
      </w:r>
      <w:proofErr w:type="spellEnd"/>
      <w:r w:rsidR="00A63981" w:rsidRPr="006B2166">
        <w:rPr>
          <w:rFonts w:cs="Calibri"/>
          <w:b/>
          <w:bCs/>
          <w:sz w:val="24"/>
          <w:szCs w:val="24"/>
        </w:rPr>
        <w:t xml:space="preserve"> : ……………………………………………</w:t>
      </w:r>
    </w:p>
    <w:p w14:paraId="3A2FDEE2" w14:textId="77777777" w:rsidR="00812C0C" w:rsidRPr="00445BD1" w:rsidRDefault="00812C0C" w:rsidP="00812C0C">
      <w:pPr>
        <w:rPr>
          <w:rFonts w:cs="Calibri"/>
          <w:b/>
          <w:u w:val="single"/>
        </w:rPr>
      </w:pPr>
    </w:p>
    <w:p w14:paraId="59865087" w14:textId="77777777" w:rsidR="009A757F" w:rsidRPr="00C87843" w:rsidRDefault="009A757F" w:rsidP="00812C0C">
      <w:pPr>
        <w:ind w:left="4963" w:firstLine="709"/>
        <w:rPr>
          <w:rFonts w:cs="Calibri"/>
          <w:color w:val="000000"/>
          <w:sz w:val="22"/>
          <w:szCs w:val="22"/>
        </w:rPr>
      </w:pPr>
    </w:p>
    <w:p w14:paraId="10CC2F60" w14:textId="77777777" w:rsidR="00CB46F3" w:rsidRDefault="00A63981" w:rsidP="00B8081C">
      <w:pPr>
        <w:spacing w:line="276" w:lineRule="auto"/>
        <w:jc w:val="center"/>
        <w:rPr>
          <w:rFonts w:cs="Calibri"/>
          <w:b/>
          <w:i/>
          <w:iCs/>
          <w:sz w:val="24"/>
          <w:szCs w:val="24"/>
        </w:rPr>
      </w:pPr>
      <w:bookmarkStart w:id="0" w:name="_Hlk139608922"/>
      <w:bookmarkStart w:id="1" w:name="_Hlk158032446"/>
      <w:r>
        <w:rPr>
          <w:rFonts w:cs="Calibri"/>
          <w:b/>
          <w:i/>
          <w:iCs/>
          <w:sz w:val="24"/>
          <w:szCs w:val="24"/>
        </w:rPr>
        <w:t xml:space="preserve">Dostawa pn.: </w:t>
      </w:r>
      <w:bookmarkEnd w:id="0"/>
      <w:bookmarkEnd w:id="1"/>
      <w:r w:rsidR="00B8081C" w:rsidRPr="00B8081C">
        <w:rPr>
          <w:rFonts w:cs="Calibri"/>
          <w:b/>
          <w:bCs/>
          <w:kern w:val="2"/>
          <w:sz w:val="24"/>
          <w:szCs w:val="24"/>
        </w:rPr>
        <w:t>„</w:t>
      </w:r>
      <w:bookmarkStart w:id="2" w:name="_Hlk224630689"/>
      <w:r w:rsidR="00B8081C" w:rsidRPr="00B8081C">
        <w:rPr>
          <w:rFonts w:cs="Calibri"/>
          <w:b/>
          <w:bCs/>
          <w:kern w:val="2"/>
          <w:sz w:val="24"/>
          <w:szCs w:val="24"/>
        </w:rPr>
        <w:t>Dostawa licencji niezbędnych do aktualizacji posiadanego przez Politechnikę Lubelską systemu pocztowego do wersji Microsoft Exchange Server Subscription Edition (SE) wraz z licencjami dostępowymi dla użytkowników.</w:t>
      </w:r>
      <w:bookmarkEnd w:id="2"/>
      <w:r w:rsidR="00B8081C" w:rsidRPr="00B8081C">
        <w:rPr>
          <w:rFonts w:cs="Calibri"/>
          <w:b/>
          <w:bCs/>
          <w:kern w:val="2"/>
          <w:sz w:val="24"/>
          <w:szCs w:val="24"/>
        </w:rPr>
        <w:t>”</w:t>
      </w:r>
    </w:p>
    <w:p w14:paraId="044231AC" w14:textId="77777777" w:rsidR="00CB46F3" w:rsidRPr="00CB46F3" w:rsidRDefault="00CB46F3" w:rsidP="00CB46F3">
      <w:pPr>
        <w:spacing w:line="360" w:lineRule="auto"/>
        <w:jc w:val="center"/>
        <w:rPr>
          <w:rFonts w:cs="Calibri"/>
          <w:b/>
          <w:i/>
          <w:iCs/>
          <w:sz w:val="24"/>
          <w:szCs w:val="24"/>
        </w:rPr>
      </w:pPr>
    </w:p>
    <w:p w14:paraId="7A784502" w14:textId="77777777" w:rsidR="00644E11" w:rsidRDefault="009A757F" w:rsidP="001829D5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eastAsia="Times New Roman" w:cs="Calibri"/>
          <w:b/>
          <w:bCs/>
          <w:kern w:val="3"/>
          <w:sz w:val="24"/>
          <w:szCs w:val="24"/>
          <w:lang w:eastAsia="pl-PL" w:bidi="ar-SA"/>
        </w:rPr>
      </w:pPr>
      <w:r w:rsidRPr="009A757F">
        <w:rPr>
          <w:rFonts w:eastAsia="Times New Roman" w:cs="Calibri"/>
          <w:b/>
          <w:bCs/>
          <w:kern w:val="3"/>
          <w:sz w:val="24"/>
          <w:szCs w:val="24"/>
          <w:lang w:eastAsia="pl-PL" w:bidi="ar-SA"/>
        </w:rPr>
        <w:t>OFERUJEMY</w:t>
      </w:r>
      <w:r w:rsidRPr="009A757F">
        <w:rPr>
          <w:rFonts w:eastAsia="Times New Roman" w:cs="Calibri"/>
          <w:kern w:val="3"/>
          <w:sz w:val="24"/>
          <w:szCs w:val="24"/>
          <w:lang w:eastAsia="pl-PL" w:bidi="ar-SA"/>
        </w:rPr>
        <w:t xml:space="preserve"> </w:t>
      </w:r>
      <w:r w:rsidRPr="009A757F">
        <w:rPr>
          <w:rFonts w:eastAsia="Times New Roman" w:cs="Calibri"/>
          <w:b/>
          <w:bCs/>
          <w:kern w:val="3"/>
          <w:sz w:val="24"/>
          <w:szCs w:val="24"/>
          <w:lang w:eastAsia="pl-PL" w:bidi="ar-SA"/>
        </w:rPr>
        <w:t>wykonanie</w:t>
      </w:r>
      <w:r w:rsidR="00C31A75">
        <w:rPr>
          <w:rFonts w:eastAsia="Times New Roman" w:cs="Calibri"/>
          <w:b/>
          <w:bCs/>
          <w:kern w:val="3"/>
          <w:sz w:val="24"/>
          <w:szCs w:val="24"/>
          <w:lang w:eastAsia="pl-PL" w:bidi="ar-SA"/>
        </w:rPr>
        <w:t xml:space="preserve"> przedmiotu zamówienia w zakresie określonym w zaproszeniu do złożenia oferty i załącznikach na następujących warunkach </w:t>
      </w:r>
      <w:r w:rsidR="00EA0B66">
        <w:rPr>
          <w:rFonts w:eastAsia="Times New Roman" w:cs="Calibri"/>
          <w:b/>
          <w:bCs/>
          <w:kern w:val="3"/>
          <w:sz w:val="24"/>
          <w:szCs w:val="24"/>
          <w:lang w:eastAsia="pl-PL" w:bidi="ar-SA"/>
        </w:rPr>
        <w:t xml:space="preserve">: </w:t>
      </w:r>
      <w:r w:rsidR="00C31A75">
        <w:rPr>
          <w:rFonts w:eastAsia="Times New Roman" w:cs="Calibri"/>
          <w:b/>
          <w:bCs/>
          <w:kern w:val="3"/>
          <w:sz w:val="24"/>
          <w:szCs w:val="24"/>
          <w:lang w:eastAsia="pl-PL" w:bidi="ar-SA"/>
        </w:rPr>
        <w:t xml:space="preserve"> </w:t>
      </w:r>
      <w:r w:rsidRPr="009A757F">
        <w:rPr>
          <w:rFonts w:eastAsia="Times New Roman" w:cs="Calibri"/>
          <w:b/>
          <w:bCs/>
          <w:kern w:val="3"/>
          <w:sz w:val="24"/>
          <w:szCs w:val="24"/>
          <w:lang w:eastAsia="pl-PL" w:bidi="ar-SA"/>
        </w:rPr>
        <w:t xml:space="preserve"> </w:t>
      </w:r>
    </w:p>
    <w:p w14:paraId="570B20DD" w14:textId="0B9495A5" w:rsidR="00812C0C" w:rsidRDefault="00812C0C" w:rsidP="00812C0C">
      <w:pPr>
        <w:rPr>
          <w:rFonts w:eastAsia="Noto Sans CJK SC" w:cs="Calibri"/>
          <w:b/>
          <w:bCs/>
          <w:color w:val="FF0000"/>
          <w:kern w:val="2"/>
          <w:sz w:val="24"/>
          <w:szCs w:val="24"/>
        </w:rPr>
      </w:pPr>
      <w:r w:rsidRPr="000C4D22">
        <w:rPr>
          <w:rFonts w:eastAsia="Noto Sans CJK SC" w:cs="Calibri"/>
          <w:b/>
          <w:bCs/>
          <w:color w:val="FF0000"/>
          <w:kern w:val="2"/>
          <w:sz w:val="24"/>
          <w:szCs w:val="24"/>
        </w:rPr>
        <w:t>Uwaga: Wykonawca zagraniczny składający ofertą w walucie obcej podaje tylko kwotę netto</w:t>
      </w:r>
    </w:p>
    <w:p w14:paraId="5E3D9097" w14:textId="7AE0CCCA" w:rsidR="004E59CE" w:rsidRDefault="004E59CE" w:rsidP="00812C0C">
      <w:pPr>
        <w:rPr>
          <w:rFonts w:eastAsia="Noto Sans CJK SC" w:cs="Calibri"/>
          <w:b/>
          <w:bCs/>
          <w:color w:val="FF0000"/>
          <w:kern w:val="2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2975"/>
        <w:gridCol w:w="974"/>
        <w:gridCol w:w="1387"/>
        <w:gridCol w:w="1387"/>
        <w:gridCol w:w="1109"/>
        <w:gridCol w:w="1105"/>
      </w:tblGrid>
      <w:tr w:rsidR="00E8340D" w:rsidRPr="00E8340D" w14:paraId="5F251C15" w14:textId="77777777" w:rsidTr="00E8340D">
        <w:tc>
          <w:tcPr>
            <w:tcW w:w="557" w:type="dxa"/>
            <w:vAlign w:val="center"/>
          </w:tcPr>
          <w:p w14:paraId="4C978334" w14:textId="0DF611A3" w:rsidR="00E8340D" w:rsidRPr="00E8340D" w:rsidRDefault="00E8340D" w:rsidP="00E8340D">
            <w:pPr>
              <w:jc w:val="center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Lp.</w:t>
            </w:r>
          </w:p>
        </w:tc>
        <w:tc>
          <w:tcPr>
            <w:tcW w:w="3124" w:type="dxa"/>
            <w:vAlign w:val="center"/>
          </w:tcPr>
          <w:p w14:paraId="6B914EE9" w14:textId="5669AF41" w:rsidR="00E8340D" w:rsidRPr="00E8340D" w:rsidRDefault="00E8340D" w:rsidP="00E8340D">
            <w:pPr>
              <w:jc w:val="center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Przedmiot</w:t>
            </w:r>
          </w:p>
        </w:tc>
        <w:tc>
          <w:tcPr>
            <w:tcW w:w="1000" w:type="dxa"/>
            <w:vAlign w:val="center"/>
          </w:tcPr>
          <w:p w14:paraId="408D2580" w14:textId="3A6B5CC3" w:rsidR="00E8340D" w:rsidRPr="00E8340D" w:rsidRDefault="00E8340D" w:rsidP="00E8340D">
            <w:pPr>
              <w:jc w:val="center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Ilość sztuk</w:t>
            </w:r>
          </w:p>
        </w:tc>
        <w:tc>
          <w:tcPr>
            <w:tcW w:w="1280" w:type="dxa"/>
            <w:vAlign w:val="center"/>
          </w:tcPr>
          <w:p w14:paraId="01E465DD" w14:textId="46AE13DD" w:rsidR="00E8340D" w:rsidRPr="00E8340D" w:rsidRDefault="00E8340D" w:rsidP="00E8340D">
            <w:pPr>
              <w:jc w:val="center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Cena jednostkowa netto</w:t>
            </w:r>
          </w:p>
        </w:tc>
        <w:tc>
          <w:tcPr>
            <w:tcW w:w="1288" w:type="dxa"/>
            <w:vAlign w:val="center"/>
          </w:tcPr>
          <w:p w14:paraId="322471E7" w14:textId="1E25EAA5" w:rsidR="00E8340D" w:rsidRPr="00E8340D" w:rsidRDefault="00E8340D" w:rsidP="00E8340D">
            <w:pPr>
              <w:jc w:val="center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Cena jednostkowa brutto</w:t>
            </w:r>
          </w:p>
        </w:tc>
        <w:tc>
          <w:tcPr>
            <w:tcW w:w="1122" w:type="dxa"/>
            <w:vAlign w:val="center"/>
          </w:tcPr>
          <w:p w14:paraId="3B32819D" w14:textId="11DCAC65" w:rsidR="00E8340D" w:rsidRPr="00E8340D" w:rsidRDefault="00E8340D" w:rsidP="00E8340D">
            <w:pPr>
              <w:jc w:val="center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Wartość netto</w:t>
            </w:r>
          </w:p>
        </w:tc>
        <w:tc>
          <w:tcPr>
            <w:tcW w:w="1117" w:type="dxa"/>
            <w:vAlign w:val="center"/>
          </w:tcPr>
          <w:p w14:paraId="1BA33496" w14:textId="76E70E1F" w:rsidR="00E8340D" w:rsidRPr="00E8340D" w:rsidRDefault="00E8340D" w:rsidP="00E8340D">
            <w:pPr>
              <w:jc w:val="center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Wartość brutto</w:t>
            </w:r>
          </w:p>
        </w:tc>
      </w:tr>
      <w:tr w:rsidR="00E8340D" w:rsidRPr="00E8340D" w14:paraId="2BB9802D" w14:textId="77777777" w:rsidTr="00D86E56">
        <w:trPr>
          <w:trHeight w:val="824"/>
        </w:trPr>
        <w:tc>
          <w:tcPr>
            <w:tcW w:w="557" w:type="dxa"/>
            <w:vAlign w:val="center"/>
          </w:tcPr>
          <w:p w14:paraId="2DB3374F" w14:textId="1915BADE" w:rsidR="00E8340D" w:rsidRPr="00E8340D" w:rsidRDefault="00E8340D" w:rsidP="00812C0C">
            <w:pPr>
              <w:rPr>
                <w:rFonts w:eastAsia="Noto Sans CJK SC" w:cs="Calibri"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kern w:val="2"/>
                <w:sz w:val="22"/>
                <w:szCs w:val="22"/>
              </w:rPr>
              <w:t>1</w:t>
            </w:r>
          </w:p>
        </w:tc>
        <w:tc>
          <w:tcPr>
            <w:tcW w:w="3124" w:type="dxa"/>
            <w:vAlign w:val="center"/>
          </w:tcPr>
          <w:p w14:paraId="4F5D97D5" w14:textId="4266C10D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  <w:r w:rsidRPr="00E8340D">
              <w:rPr>
                <w:rFonts w:asciiTheme="minorHAnsi" w:hAnsiTheme="minorHAnsi" w:cstheme="minorHAnsi"/>
                <w:sz w:val="22"/>
                <w:szCs w:val="22"/>
              </w:rPr>
              <w:t>Licencja Microsoft Exchange Server SE Enterprise</w:t>
            </w:r>
          </w:p>
        </w:tc>
        <w:tc>
          <w:tcPr>
            <w:tcW w:w="1000" w:type="dxa"/>
            <w:vAlign w:val="center"/>
          </w:tcPr>
          <w:p w14:paraId="5496A0D1" w14:textId="025C845D" w:rsidR="00E8340D" w:rsidRPr="00E8340D" w:rsidRDefault="00E8340D" w:rsidP="00E8340D">
            <w:pPr>
              <w:jc w:val="center"/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  <w:r w:rsidRPr="00E8340D"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  <w:t>4</w:t>
            </w:r>
          </w:p>
        </w:tc>
        <w:tc>
          <w:tcPr>
            <w:tcW w:w="1280" w:type="dxa"/>
            <w:vAlign w:val="center"/>
          </w:tcPr>
          <w:p w14:paraId="31A454FB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14:paraId="085CFFF9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22" w:type="dxa"/>
            <w:vAlign w:val="center"/>
          </w:tcPr>
          <w:p w14:paraId="72D49E50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61CA5F5E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</w:tr>
      <w:tr w:rsidR="00E8340D" w:rsidRPr="00E8340D" w14:paraId="46D0DA28" w14:textId="77777777" w:rsidTr="00D86E56">
        <w:trPr>
          <w:trHeight w:val="846"/>
        </w:trPr>
        <w:tc>
          <w:tcPr>
            <w:tcW w:w="557" w:type="dxa"/>
            <w:vAlign w:val="center"/>
          </w:tcPr>
          <w:p w14:paraId="06770ED3" w14:textId="71AE9702" w:rsidR="00E8340D" w:rsidRPr="00E8340D" w:rsidRDefault="00E8340D" w:rsidP="00812C0C">
            <w:pPr>
              <w:rPr>
                <w:rFonts w:eastAsia="Noto Sans CJK SC" w:cs="Calibri"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kern w:val="2"/>
                <w:sz w:val="22"/>
                <w:szCs w:val="22"/>
              </w:rPr>
              <w:t>2</w:t>
            </w:r>
          </w:p>
        </w:tc>
        <w:tc>
          <w:tcPr>
            <w:tcW w:w="3124" w:type="dxa"/>
            <w:vAlign w:val="center"/>
          </w:tcPr>
          <w:p w14:paraId="20806B47" w14:textId="26F7C10D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  <w:r w:rsidRPr="00E8340D">
              <w:rPr>
                <w:rFonts w:asciiTheme="minorHAnsi" w:hAnsiTheme="minorHAnsi" w:cstheme="minorHAnsi"/>
                <w:sz w:val="22"/>
                <w:szCs w:val="22"/>
              </w:rPr>
              <w:t>Licencja Microsoft Exchange Server SE Standard</w:t>
            </w:r>
          </w:p>
        </w:tc>
        <w:tc>
          <w:tcPr>
            <w:tcW w:w="1000" w:type="dxa"/>
            <w:vAlign w:val="center"/>
          </w:tcPr>
          <w:p w14:paraId="79A0463A" w14:textId="324E97A3" w:rsidR="00E8340D" w:rsidRPr="00E8340D" w:rsidRDefault="00E8340D" w:rsidP="00E8340D">
            <w:pPr>
              <w:jc w:val="center"/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  <w:r w:rsidRPr="00E8340D"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  <w:t>2</w:t>
            </w:r>
          </w:p>
        </w:tc>
        <w:tc>
          <w:tcPr>
            <w:tcW w:w="1280" w:type="dxa"/>
            <w:vAlign w:val="center"/>
          </w:tcPr>
          <w:p w14:paraId="14B30B32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14:paraId="33C134D6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22" w:type="dxa"/>
            <w:vAlign w:val="center"/>
          </w:tcPr>
          <w:p w14:paraId="1614CE03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372FFB84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</w:tr>
      <w:tr w:rsidR="00E8340D" w:rsidRPr="00E8340D" w14:paraId="387890D2" w14:textId="77777777" w:rsidTr="00E8340D">
        <w:tc>
          <w:tcPr>
            <w:tcW w:w="557" w:type="dxa"/>
            <w:vAlign w:val="center"/>
          </w:tcPr>
          <w:p w14:paraId="554E1D40" w14:textId="51E4290D" w:rsidR="00E8340D" w:rsidRPr="00E8340D" w:rsidRDefault="00E8340D" w:rsidP="00812C0C">
            <w:pPr>
              <w:rPr>
                <w:rFonts w:eastAsia="Noto Sans CJK SC" w:cs="Calibri"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kern w:val="2"/>
                <w:sz w:val="22"/>
                <w:szCs w:val="22"/>
              </w:rPr>
              <w:t>3</w:t>
            </w:r>
          </w:p>
        </w:tc>
        <w:tc>
          <w:tcPr>
            <w:tcW w:w="3124" w:type="dxa"/>
            <w:vAlign w:val="center"/>
          </w:tcPr>
          <w:p w14:paraId="30C50F98" w14:textId="46AE75BF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  <w:r w:rsidRPr="00E8340D">
              <w:rPr>
                <w:rFonts w:asciiTheme="minorHAnsi" w:eastAsia="Times New Roman" w:hAnsiTheme="minorHAnsi" w:cstheme="minorHAnsi"/>
                <w:sz w:val="22"/>
                <w:szCs w:val="22"/>
              </w:rPr>
              <w:t>Licencja dostępowa (CAL) Exchange SE Standard dla użytkownika</w:t>
            </w:r>
          </w:p>
        </w:tc>
        <w:tc>
          <w:tcPr>
            <w:tcW w:w="1000" w:type="dxa"/>
            <w:vAlign w:val="center"/>
          </w:tcPr>
          <w:p w14:paraId="12F410EA" w14:textId="02CEF2AE" w:rsidR="00E8340D" w:rsidRPr="00E8340D" w:rsidRDefault="00E8340D" w:rsidP="00E8340D">
            <w:pPr>
              <w:jc w:val="center"/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  <w:r w:rsidRPr="00E8340D"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  <w:t>1600</w:t>
            </w:r>
          </w:p>
        </w:tc>
        <w:tc>
          <w:tcPr>
            <w:tcW w:w="1280" w:type="dxa"/>
            <w:vAlign w:val="center"/>
          </w:tcPr>
          <w:p w14:paraId="38399A8E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288" w:type="dxa"/>
            <w:vAlign w:val="center"/>
          </w:tcPr>
          <w:p w14:paraId="14EB003F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22" w:type="dxa"/>
            <w:vAlign w:val="center"/>
          </w:tcPr>
          <w:p w14:paraId="16752F61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28A76273" w14:textId="77777777" w:rsidR="00E8340D" w:rsidRPr="00E8340D" w:rsidRDefault="00E8340D" w:rsidP="00812C0C">
            <w:pPr>
              <w:rPr>
                <w:rFonts w:asciiTheme="minorHAnsi" w:eastAsia="Noto Sans CJK SC" w:hAnsiTheme="minorHAnsi" w:cstheme="minorHAnsi"/>
                <w:kern w:val="2"/>
                <w:sz w:val="22"/>
                <w:szCs w:val="22"/>
              </w:rPr>
            </w:pPr>
          </w:p>
        </w:tc>
      </w:tr>
      <w:tr w:rsidR="00E8340D" w:rsidRPr="00E8340D" w14:paraId="30D5C5C8" w14:textId="77777777" w:rsidTr="00CD7D81">
        <w:tc>
          <w:tcPr>
            <w:tcW w:w="7249" w:type="dxa"/>
            <w:gridSpan w:val="5"/>
            <w:vAlign w:val="center"/>
          </w:tcPr>
          <w:p w14:paraId="0AF33F00" w14:textId="134D6905" w:rsidR="00E8340D" w:rsidRPr="00E8340D" w:rsidRDefault="00E8340D" w:rsidP="00E8340D">
            <w:pPr>
              <w:jc w:val="right"/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  <w:r w:rsidRPr="00E8340D"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  <w:t>Razem:</w:t>
            </w:r>
          </w:p>
        </w:tc>
        <w:tc>
          <w:tcPr>
            <w:tcW w:w="1122" w:type="dxa"/>
            <w:vAlign w:val="center"/>
          </w:tcPr>
          <w:p w14:paraId="30C4A4CA" w14:textId="77777777" w:rsidR="00E8340D" w:rsidRPr="00E8340D" w:rsidRDefault="00E8340D" w:rsidP="00812C0C">
            <w:pPr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02F29F4C" w14:textId="77777777" w:rsidR="00E8340D" w:rsidRPr="00E8340D" w:rsidRDefault="00E8340D" w:rsidP="00812C0C">
            <w:pPr>
              <w:rPr>
                <w:rFonts w:eastAsia="Noto Sans CJK SC" w:cs="Calibri"/>
                <w:b/>
                <w:bCs/>
                <w:kern w:val="2"/>
                <w:sz w:val="22"/>
                <w:szCs w:val="22"/>
              </w:rPr>
            </w:pPr>
          </w:p>
        </w:tc>
      </w:tr>
    </w:tbl>
    <w:p w14:paraId="1D1D5CB8" w14:textId="0D16E443" w:rsidR="004E59CE" w:rsidRDefault="004E59CE" w:rsidP="00812C0C">
      <w:pPr>
        <w:rPr>
          <w:rFonts w:eastAsia="Noto Sans CJK SC" w:cs="Calibri"/>
          <w:b/>
          <w:bCs/>
          <w:color w:val="FF0000"/>
          <w:kern w:val="2"/>
          <w:sz w:val="24"/>
          <w:szCs w:val="24"/>
        </w:rPr>
      </w:pPr>
    </w:p>
    <w:p w14:paraId="423F9AA8" w14:textId="4EA4D090" w:rsidR="008C41FC" w:rsidRPr="008C41FC" w:rsidRDefault="008C41FC" w:rsidP="008C41FC">
      <w:pPr>
        <w:tabs>
          <w:tab w:val="left" w:pos="10466"/>
        </w:tabs>
        <w:spacing w:line="360" w:lineRule="auto"/>
        <w:ind w:right="567"/>
        <w:jc w:val="both"/>
        <w:rPr>
          <w:rFonts w:eastAsia="Noto Sans CJK SC" w:cs="Calibri"/>
          <w:b/>
          <w:bCs/>
          <w:kern w:val="2"/>
          <w:sz w:val="24"/>
          <w:szCs w:val="24"/>
        </w:rPr>
      </w:pPr>
      <w:r>
        <w:rPr>
          <w:sz w:val="24"/>
          <w:szCs w:val="24"/>
        </w:rPr>
        <w:t>Całkowita cena ofertowa netto w wysokości:</w:t>
      </w:r>
      <w:r w:rsidRPr="00E47764">
        <w:rPr>
          <w:sz w:val="24"/>
          <w:szCs w:val="24"/>
        </w:rPr>
        <w:t xml:space="preserve"> ……</w:t>
      </w:r>
      <w:r>
        <w:rPr>
          <w:sz w:val="24"/>
          <w:szCs w:val="24"/>
        </w:rPr>
        <w:t>.</w:t>
      </w:r>
      <w:r w:rsidRPr="00E47764">
        <w:rPr>
          <w:sz w:val="24"/>
          <w:szCs w:val="24"/>
        </w:rPr>
        <w:t>……</w:t>
      </w:r>
      <w:r>
        <w:rPr>
          <w:sz w:val="24"/>
          <w:szCs w:val="24"/>
        </w:rPr>
        <w:t>…</w:t>
      </w:r>
      <w:r w:rsidRPr="00E47764">
        <w:rPr>
          <w:sz w:val="24"/>
          <w:szCs w:val="24"/>
        </w:rPr>
        <w:t xml:space="preserve"> zł</w:t>
      </w:r>
      <w:r>
        <w:rPr>
          <w:sz w:val="24"/>
          <w:szCs w:val="24"/>
        </w:rPr>
        <w:t xml:space="preserve"> </w:t>
      </w:r>
      <w:r w:rsidRPr="00E47764">
        <w:rPr>
          <w:sz w:val="24"/>
          <w:szCs w:val="24"/>
        </w:rPr>
        <w:t xml:space="preserve">(słownie: …………………………… zł) wraz z należnym podatkiem </w:t>
      </w:r>
      <w:r>
        <w:rPr>
          <w:sz w:val="24"/>
          <w:szCs w:val="24"/>
        </w:rPr>
        <w:t xml:space="preserve">…… </w:t>
      </w:r>
      <w:r w:rsidRPr="00E47764">
        <w:rPr>
          <w:sz w:val="24"/>
          <w:szCs w:val="24"/>
        </w:rPr>
        <w:t>% VAT w</w:t>
      </w:r>
      <w:r>
        <w:rPr>
          <w:sz w:val="24"/>
          <w:szCs w:val="24"/>
        </w:rPr>
        <w:t> </w:t>
      </w:r>
      <w:r w:rsidRPr="00E47764">
        <w:rPr>
          <w:sz w:val="24"/>
          <w:szCs w:val="24"/>
        </w:rPr>
        <w:t>wysokości: ………. zł,</w:t>
      </w:r>
      <w:r>
        <w:rPr>
          <w:sz w:val="24"/>
          <w:szCs w:val="24"/>
        </w:rPr>
        <w:t xml:space="preserve"> </w:t>
      </w:r>
      <w:r w:rsidRPr="00E47764">
        <w:rPr>
          <w:sz w:val="24"/>
          <w:szCs w:val="24"/>
        </w:rPr>
        <w:t xml:space="preserve">co daje </w:t>
      </w:r>
      <w:r>
        <w:rPr>
          <w:sz w:val="24"/>
          <w:szCs w:val="24"/>
        </w:rPr>
        <w:t xml:space="preserve">całkowitą cenę ofertową </w:t>
      </w:r>
      <w:r w:rsidRPr="00E47764">
        <w:rPr>
          <w:sz w:val="24"/>
          <w:szCs w:val="24"/>
        </w:rPr>
        <w:t>brutto w</w:t>
      </w:r>
      <w:r>
        <w:rPr>
          <w:sz w:val="24"/>
          <w:szCs w:val="24"/>
        </w:rPr>
        <w:t> </w:t>
      </w:r>
      <w:r w:rsidRPr="00E47764">
        <w:rPr>
          <w:sz w:val="24"/>
          <w:szCs w:val="24"/>
        </w:rPr>
        <w:t>wysokości :</w:t>
      </w:r>
      <w:r w:rsidR="005E349C">
        <w:rPr>
          <w:sz w:val="24"/>
          <w:szCs w:val="24"/>
        </w:rPr>
        <w:t xml:space="preserve"> </w:t>
      </w:r>
      <w:r w:rsidRPr="00E47764">
        <w:rPr>
          <w:sz w:val="24"/>
          <w:szCs w:val="24"/>
        </w:rPr>
        <w:t>…...</w:t>
      </w:r>
      <w:r>
        <w:rPr>
          <w:sz w:val="24"/>
          <w:szCs w:val="24"/>
        </w:rPr>
        <w:t>………</w:t>
      </w:r>
      <w:r w:rsidRPr="00E47764">
        <w:rPr>
          <w:sz w:val="24"/>
          <w:szCs w:val="24"/>
        </w:rPr>
        <w:t xml:space="preserve"> zł (słownie: ………………………………………… zł</w:t>
      </w:r>
      <w:r w:rsidRPr="008C41FC">
        <w:rPr>
          <w:sz w:val="24"/>
          <w:szCs w:val="24"/>
        </w:rPr>
        <w:t>)</w:t>
      </w:r>
      <w:r w:rsidR="005E349C">
        <w:rPr>
          <w:sz w:val="24"/>
          <w:szCs w:val="24"/>
        </w:rPr>
        <w:t>.</w:t>
      </w:r>
    </w:p>
    <w:p w14:paraId="6504933C" w14:textId="77777777" w:rsidR="008C41FC" w:rsidRDefault="008C41FC">
      <w:pPr>
        <w:suppressAutoHyphens w:val="0"/>
        <w:rPr>
          <w:rFonts w:cs="Calibri"/>
          <w:b/>
          <w:color w:val="000000"/>
          <w:sz w:val="24"/>
          <w:szCs w:val="24"/>
          <w:lang w:bidi="ar-SA"/>
        </w:rPr>
      </w:pPr>
      <w:r>
        <w:rPr>
          <w:rFonts w:cs="Calibri"/>
          <w:b/>
        </w:rPr>
        <w:br w:type="page"/>
      </w:r>
    </w:p>
    <w:p w14:paraId="494A2D91" w14:textId="47B42537" w:rsidR="007F32E0" w:rsidRDefault="007F32E0" w:rsidP="007F32E0">
      <w:pPr>
        <w:pStyle w:val="Default"/>
        <w:spacing w:before="120" w:after="120" w:line="276" w:lineRule="auto"/>
        <w:jc w:val="both"/>
        <w:rPr>
          <w:rFonts w:ascii="Calibri" w:hAnsi="Calibri" w:cs="Calibri"/>
          <w:b/>
          <w:bCs/>
          <w:i/>
          <w:iCs/>
          <w:color w:val="auto"/>
        </w:rPr>
      </w:pPr>
      <w:r w:rsidRPr="00A4516A">
        <w:rPr>
          <w:rFonts w:ascii="Calibri" w:hAnsi="Calibri" w:cs="Calibri"/>
          <w:b/>
        </w:rPr>
        <w:lastRenderedPageBreak/>
        <w:t>Termin realizacji</w:t>
      </w:r>
      <w:r>
        <w:rPr>
          <w:rFonts w:ascii="Calibri" w:hAnsi="Calibri" w:cs="Calibri"/>
          <w:b/>
        </w:rPr>
        <w:t xml:space="preserve"> zamówienia</w:t>
      </w:r>
      <w:r w:rsidRPr="00A4516A">
        <w:rPr>
          <w:rFonts w:ascii="Calibri" w:hAnsi="Calibri" w:cs="Calibri"/>
          <w:b/>
        </w:rPr>
        <w:t>:</w:t>
      </w:r>
      <w:r>
        <w:rPr>
          <w:rFonts w:ascii="Calibri" w:hAnsi="Calibri" w:cs="Calibri"/>
        </w:rPr>
        <w:t xml:space="preserve"> </w:t>
      </w:r>
      <w:bookmarkStart w:id="3" w:name="_Hlk189651179"/>
      <w:r w:rsidRPr="00417A52">
        <w:rPr>
          <w:rFonts w:ascii="Calibri" w:hAnsi="Calibri" w:cs="Calibri"/>
          <w:color w:val="auto"/>
        </w:rPr>
        <w:t>21 dni od dnia podpisania umowy.</w:t>
      </w:r>
      <w:bookmarkEnd w:id="3"/>
    </w:p>
    <w:p w14:paraId="7CF22410" w14:textId="77777777" w:rsidR="007F32E0" w:rsidRPr="007F32E0" w:rsidRDefault="007F32E0" w:rsidP="007F32E0">
      <w:pPr>
        <w:suppressAutoHyphens w:val="0"/>
        <w:autoSpaceDE w:val="0"/>
        <w:autoSpaceDN w:val="0"/>
        <w:adjustRightInd w:val="0"/>
        <w:spacing w:before="120"/>
        <w:jc w:val="both"/>
        <w:rPr>
          <w:rFonts w:cs="Calibri"/>
          <w:color w:val="000000"/>
          <w:sz w:val="22"/>
          <w:szCs w:val="22"/>
          <w:lang w:eastAsia="en-US"/>
        </w:rPr>
      </w:pPr>
      <w:r w:rsidRPr="007F32E0">
        <w:rPr>
          <w:rFonts w:cs="Calibri"/>
          <w:b/>
          <w:color w:val="000000"/>
          <w:sz w:val="24"/>
          <w:szCs w:val="24"/>
          <w:lang w:eastAsia="en-US"/>
        </w:rPr>
        <w:t>Forma płatności:</w:t>
      </w:r>
      <w:r w:rsidRPr="007F32E0">
        <w:rPr>
          <w:rFonts w:cs="Calibri"/>
          <w:color w:val="000000"/>
          <w:sz w:val="24"/>
          <w:szCs w:val="24"/>
          <w:lang w:eastAsia="en-US"/>
        </w:rPr>
        <w:t xml:space="preserve"> przelew</w:t>
      </w:r>
    </w:p>
    <w:p w14:paraId="56866589" w14:textId="77777777" w:rsidR="007F32E0" w:rsidRPr="00DF1C40" w:rsidRDefault="007F32E0" w:rsidP="003E36BE">
      <w:pPr>
        <w:pStyle w:val="Default"/>
        <w:spacing w:line="276" w:lineRule="auto"/>
        <w:jc w:val="both"/>
        <w:rPr>
          <w:rFonts w:ascii="Calibri" w:hAnsi="Calibri" w:cs="Calibri"/>
          <w:b/>
          <w:bCs/>
          <w:i/>
          <w:iCs/>
          <w:color w:val="auto"/>
        </w:rPr>
      </w:pPr>
    </w:p>
    <w:p w14:paraId="7921BE01" w14:textId="77777777" w:rsidR="007F32E0" w:rsidRPr="007F32E0" w:rsidRDefault="007F32E0" w:rsidP="007F32E0">
      <w:pPr>
        <w:pStyle w:val="Default"/>
        <w:spacing w:after="120" w:line="276" w:lineRule="auto"/>
        <w:jc w:val="both"/>
        <w:rPr>
          <w:rFonts w:ascii="Calibri" w:hAnsi="Calibri" w:cs="Calibri"/>
          <w:b/>
          <w:color w:val="auto"/>
        </w:rPr>
      </w:pPr>
      <w:r w:rsidRPr="007F32E0">
        <w:rPr>
          <w:rFonts w:ascii="Calibri" w:hAnsi="Calibri" w:cs="Calibri"/>
          <w:b/>
          <w:color w:val="auto"/>
        </w:rPr>
        <w:t>Sposób i warunki dostawy:</w:t>
      </w:r>
    </w:p>
    <w:p w14:paraId="1E831723" w14:textId="77777777" w:rsidR="007F32E0" w:rsidRPr="007F32E0" w:rsidRDefault="007F32E0" w:rsidP="007F32E0">
      <w:pPr>
        <w:pStyle w:val="Akapitzlist"/>
        <w:numPr>
          <w:ilvl w:val="0"/>
          <w:numId w:val="24"/>
        </w:numPr>
        <w:suppressAutoHyphens w:val="0"/>
        <w:spacing w:after="0" w:line="276" w:lineRule="auto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  <w:lang w:eastAsia="en-US" w:bidi="ar-SA"/>
        </w:rPr>
      </w:pPr>
      <w:r w:rsidRPr="007F32E0">
        <w:rPr>
          <w:rFonts w:asciiTheme="minorHAnsi" w:eastAsia="Times New Roman" w:hAnsiTheme="minorHAnsi" w:cstheme="minorHAnsi"/>
          <w:sz w:val="24"/>
          <w:szCs w:val="24"/>
        </w:rPr>
        <w:t>dostawa licencji w formie elektronicznej (klucze licencyjne, aktywacje, przypisania w portalu producenta VLSC/Microsoft 365 Admin Center).</w:t>
      </w:r>
    </w:p>
    <w:p w14:paraId="7ABE7B98" w14:textId="76D1823B" w:rsidR="00EA0B66" w:rsidRPr="0096418E" w:rsidRDefault="007F32E0" w:rsidP="007F32E0">
      <w:pPr>
        <w:pStyle w:val="Akapitzlist"/>
        <w:numPr>
          <w:ilvl w:val="0"/>
          <w:numId w:val="24"/>
        </w:numPr>
        <w:suppressAutoHyphens w:val="0"/>
        <w:spacing w:after="0" w:line="276" w:lineRule="auto"/>
        <w:contextualSpacing w:val="0"/>
        <w:jc w:val="both"/>
        <w:rPr>
          <w:rFonts w:cs="Calibri"/>
          <w:b/>
          <w:bCs/>
          <w:i/>
          <w:iCs/>
          <w:color w:val="000000"/>
          <w:sz w:val="24"/>
          <w:szCs w:val="24"/>
          <w:lang w:eastAsia="en-US"/>
        </w:rPr>
      </w:pPr>
      <w:r w:rsidRPr="007F32E0">
        <w:rPr>
          <w:rFonts w:asciiTheme="minorHAnsi" w:eastAsia="Times New Roman" w:hAnsiTheme="minorHAnsi" w:cstheme="minorHAnsi"/>
          <w:sz w:val="24"/>
          <w:szCs w:val="24"/>
        </w:rPr>
        <w:t>przekazanie Zamawiającemu dokumentów potwierdzających legalność licencji (np. potwierdzenia zakupu, certyfikaty, przypisania w portalu VLSC/M365 Admin Center – zgodnie z modelem licencyjnym).</w:t>
      </w:r>
    </w:p>
    <w:p w14:paraId="087A67A6" w14:textId="77777777" w:rsidR="00EA0B66" w:rsidRDefault="00EA0B66" w:rsidP="00EA0B66">
      <w:pPr>
        <w:jc w:val="both"/>
        <w:rPr>
          <w:rFonts w:cs="Calibri"/>
          <w:b/>
          <w:sz w:val="24"/>
          <w:szCs w:val="24"/>
        </w:rPr>
      </w:pPr>
    </w:p>
    <w:p w14:paraId="5AE6F82F" w14:textId="77777777" w:rsidR="009E796A" w:rsidRPr="004C5375" w:rsidRDefault="00812C0C" w:rsidP="008C1B08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eastAsia="Times New Roman" w:cs="Calibri"/>
          <w:sz w:val="24"/>
          <w:szCs w:val="24"/>
          <w:lang w:eastAsia="ar-SA" w:bidi="ar-SA"/>
        </w:rPr>
      </w:pPr>
      <w:r w:rsidRPr="008C1B08">
        <w:rPr>
          <w:rFonts w:eastAsia="Times New Roman" w:cs="Calibri"/>
          <w:kern w:val="3"/>
          <w:sz w:val="24"/>
          <w:szCs w:val="24"/>
          <w:lang w:eastAsia="pl-PL" w:bidi="ar-SA"/>
        </w:rPr>
        <w:t>Oświadczamy</w:t>
      </w:r>
      <w:r w:rsidRPr="008C1B08">
        <w:rPr>
          <w:rFonts w:eastAsia="Times New Roman" w:cs="Calibri"/>
          <w:sz w:val="24"/>
          <w:szCs w:val="24"/>
          <w:lang w:eastAsia="ar-SA" w:bidi="ar-SA"/>
        </w:rPr>
        <w:t>,</w:t>
      </w:r>
      <w:r w:rsidRPr="004C5375">
        <w:rPr>
          <w:rFonts w:eastAsia="Times New Roman" w:cs="Calibri"/>
          <w:sz w:val="24"/>
          <w:szCs w:val="24"/>
          <w:lang w:eastAsia="ar-SA" w:bidi="ar-SA"/>
        </w:rPr>
        <w:t xml:space="preserve"> że w cenie naszej oferty zostały uwzględnione wszystkie koszty wykonania przedmiotu zamówienia oraz cena uwzględnia wszystkie uwarunkowania oraz czynniki związane </w:t>
      </w:r>
      <w:r w:rsidR="00E219F8" w:rsidRPr="004C5375">
        <w:rPr>
          <w:rFonts w:eastAsia="Times New Roman" w:cs="Calibri"/>
          <w:sz w:val="24"/>
          <w:szCs w:val="24"/>
          <w:lang w:eastAsia="ar-SA" w:bidi="ar-SA"/>
        </w:rPr>
        <w:br/>
      </w:r>
      <w:r w:rsidRPr="004C5375">
        <w:rPr>
          <w:rFonts w:eastAsia="Times New Roman" w:cs="Calibri"/>
          <w:sz w:val="24"/>
          <w:szCs w:val="24"/>
          <w:lang w:eastAsia="ar-SA" w:bidi="ar-SA"/>
        </w:rPr>
        <w:t>z realizacją zamówienia.</w:t>
      </w:r>
    </w:p>
    <w:p w14:paraId="69CC1BB5" w14:textId="77777777" w:rsidR="009E796A" w:rsidRPr="008C1B08" w:rsidRDefault="009E796A" w:rsidP="008C1B08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eastAsia="Times New Roman" w:cs="Calibri"/>
          <w:sz w:val="24"/>
          <w:szCs w:val="24"/>
          <w:lang w:eastAsia="ar-SA" w:bidi="ar-SA"/>
        </w:rPr>
      </w:pPr>
      <w:r w:rsidRPr="004C5375">
        <w:rPr>
          <w:rFonts w:eastAsia="Times New Roman" w:cs="Calibri"/>
          <w:sz w:val="24"/>
          <w:szCs w:val="24"/>
          <w:lang w:eastAsia="ar-SA" w:bidi="ar-SA"/>
        </w:rPr>
        <w:t xml:space="preserve">Oświadczamy, że oferujemy fabrycznie </w:t>
      </w:r>
      <w:r w:rsidRPr="007F32E0">
        <w:rPr>
          <w:rFonts w:eastAsia="Times New Roman" w:cs="Calibri"/>
          <w:sz w:val="24"/>
          <w:szCs w:val="24"/>
          <w:lang w:eastAsia="ar-SA" w:bidi="ar-SA"/>
        </w:rPr>
        <w:t>nowe</w:t>
      </w:r>
      <w:r w:rsidR="00B8081C" w:rsidRPr="007F32E0">
        <w:rPr>
          <w:rFonts w:eastAsia="Times New Roman" w:cs="Calibri"/>
          <w:sz w:val="24"/>
          <w:szCs w:val="24"/>
          <w:lang w:eastAsia="ar-SA" w:bidi="ar-SA"/>
        </w:rPr>
        <w:t>, nieużywane i nieaktywowane licencje</w:t>
      </w:r>
      <w:r w:rsidR="00B8081C">
        <w:rPr>
          <w:rFonts w:eastAsia="Times New Roman" w:cs="Calibri"/>
          <w:sz w:val="24"/>
          <w:szCs w:val="24"/>
          <w:lang w:eastAsia="ar-SA" w:bidi="ar-SA"/>
        </w:rPr>
        <w:t xml:space="preserve"> </w:t>
      </w:r>
      <w:r w:rsidRPr="004C5375">
        <w:rPr>
          <w:rFonts w:eastAsia="Times New Roman" w:cs="Calibri"/>
          <w:sz w:val="24"/>
          <w:szCs w:val="24"/>
          <w:lang w:eastAsia="ar-SA" w:bidi="ar-SA"/>
        </w:rPr>
        <w:t>o</w:t>
      </w:r>
      <w:r w:rsidR="00B8081C">
        <w:rPr>
          <w:rFonts w:eastAsia="Times New Roman" w:cs="Calibri"/>
          <w:sz w:val="24"/>
          <w:szCs w:val="24"/>
          <w:lang w:eastAsia="ar-SA" w:bidi="ar-SA"/>
        </w:rPr>
        <w:t> </w:t>
      </w:r>
      <w:r w:rsidRPr="004C5375">
        <w:rPr>
          <w:rFonts w:eastAsia="Times New Roman" w:cs="Calibri"/>
          <w:sz w:val="24"/>
          <w:szCs w:val="24"/>
          <w:lang w:eastAsia="ar-SA" w:bidi="ar-SA"/>
        </w:rPr>
        <w:t>parametrach zgodnych z wymaganiami Zamawiającego, a opisanymi w zaproszeni</w:t>
      </w:r>
      <w:r w:rsidR="008C1B08">
        <w:rPr>
          <w:rFonts w:eastAsia="Times New Roman" w:cs="Calibri"/>
          <w:sz w:val="24"/>
          <w:szCs w:val="24"/>
          <w:lang w:eastAsia="ar-SA" w:bidi="ar-SA"/>
        </w:rPr>
        <w:t>u</w:t>
      </w:r>
      <w:r w:rsidRPr="004C5375">
        <w:rPr>
          <w:rFonts w:eastAsia="Times New Roman" w:cs="Calibri"/>
          <w:sz w:val="24"/>
          <w:szCs w:val="24"/>
          <w:lang w:eastAsia="ar-SA" w:bidi="ar-SA"/>
        </w:rPr>
        <w:t xml:space="preserve"> do złożenia oferty oraz jego załącznikach.</w:t>
      </w:r>
    </w:p>
    <w:p w14:paraId="564FD987" w14:textId="77777777" w:rsidR="00812C0C" w:rsidRPr="008C1B08" w:rsidRDefault="00812C0C" w:rsidP="008C1B08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eastAsia="Times New Roman" w:cs="Calibri"/>
          <w:sz w:val="24"/>
          <w:szCs w:val="24"/>
          <w:lang w:eastAsia="ar-SA" w:bidi="ar-SA"/>
        </w:rPr>
      </w:pPr>
      <w:r w:rsidRPr="008C1B08">
        <w:rPr>
          <w:rFonts w:eastAsia="Times New Roman" w:cs="Calibri"/>
          <w:sz w:val="24"/>
          <w:szCs w:val="24"/>
          <w:lang w:eastAsia="ar-SA" w:bidi="ar-SA"/>
        </w:rPr>
        <w:t>Oświadczam, że posiadam wszelkie niezbędne kwalifikacje i umiejętności, odpowiednią wiedzę</w:t>
      </w:r>
      <w:r w:rsidR="008C1B08">
        <w:rPr>
          <w:rFonts w:eastAsia="Times New Roman" w:cs="Calibri"/>
          <w:sz w:val="24"/>
          <w:szCs w:val="24"/>
          <w:lang w:eastAsia="ar-SA" w:bidi="ar-SA"/>
        </w:rPr>
        <w:t xml:space="preserve"> </w:t>
      </w:r>
      <w:r w:rsidRPr="008C1B08">
        <w:rPr>
          <w:rFonts w:eastAsia="Times New Roman" w:cs="Calibri"/>
          <w:sz w:val="24"/>
          <w:szCs w:val="24"/>
          <w:lang w:eastAsia="ar-SA" w:bidi="ar-SA"/>
        </w:rPr>
        <w:t xml:space="preserve"> i doświadczenie oraz dysponuję potencjałem technicznym oraz osobami zdolnymi do prawidłowego wykonania przedmiotu zamówienia.</w:t>
      </w:r>
    </w:p>
    <w:p w14:paraId="5058E3AA" w14:textId="77777777" w:rsidR="00812C0C" w:rsidRPr="008C1B08" w:rsidRDefault="00812C0C" w:rsidP="008C1B08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eastAsia="Times New Roman" w:cs="Calibri"/>
          <w:sz w:val="24"/>
          <w:szCs w:val="24"/>
          <w:lang w:eastAsia="ar-SA" w:bidi="ar-SA"/>
        </w:rPr>
      </w:pPr>
      <w:r w:rsidRPr="008C1B08">
        <w:rPr>
          <w:rFonts w:eastAsia="Times New Roman" w:cs="Calibri"/>
          <w:sz w:val="24"/>
          <w:szCs w:val="24"/>
          <w:lang w:eastAsia="ar-SA" w:bidi="ar-SA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7D22BF81" w14:textId="77777777" w:rsidR="00812C0C" w:rsidRPr="008C1B08" w:rsidRDefault="00812C0C" w:rsidP="008C1B08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eastAsia="Times New Roman" w:cs="Calibri"/>
          <w:sz w:val="24"/>
          <w:szCs w:val="24"/>
          <w:lang w:eastAsia="ar-SA" w:bidi="ar-SA"/>
        </w:rPr>
      </w:pPr>
      <w:r w:rsidRPr="008C1B08">
        <w:rPr>
          <w:rFonts w:eastAsia="Times New Roman" w:cs="Calibri"/>
          <w:sz w:val="24"/>
          <w:szCs w:val="24"/>
          <w:lang w:eastAsia="ar-SA" w:bidi="ar-SA"/>
        </w:rPr>
        <w:t>Oświadczamy, że zapoznaliśmy się z treścią zaproszenia do złożenia oferty wraz z</w:t>
      </w:r>
      <w:r w:rsidR="008C1B08">
        <w:rPr>
          <w:rFonts w:eastAsia="Times New Roman" w:cs="Calibri"/>
          <w:sz w:val="24"/>
          <w:szCs w:val="24"/>
          <w:lang w:eastAsia="ar-SA" w:bidi="ar-SA"/>
        </w:rPr>
        <w:t> </w:t>
      </w:r>
      <w:r w:rsidRPr="008C1B08">
        <w:rPr>
          <w:rFonts w:eastAsia="Times New Roman" w:cs="Calibri"/>
          <w:sz w:val="24"/>
          <w:szCs w:val="24"/>
          <w:lang w:eastAsia="ar-SA" w:bidi="ar-SA"/>
        </w:rPr>
        <w:t>załącznikami, zawierającymi informacje niezbędne do przeprowadzenia postępowania i nie wnosimy do nich zastrzeżeń oraz uzyskaliśmy wszystkie konieczne informacje do właściwego przygotowania oferty.</w:t>
      </w:r>
    </w:p>
    <w:p w14:paraId="3919B465" w14:textId="77777777" w:rsidR="00812C0C" w:rsidRPr="004C5375" w:rsidRDefault="00812C0C" w:rsidP="008C1B08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cs="Calibri"/>
          <w:sz w:val="24"/>
          <w:szCs w:val="24"/>
        </w:rPr>
      </w:pPr>
      <w:r w:rsidRPr="008C1B08">
        <w:rPr>
          <w:rFonts w:eastAsia="Times New Roman" w:cs="Calibri"/>
          <w:sz w:val="24"/>
          <w:szCs w:val="24"/>
          <w:lang w:eastAsia="ar-SA" w:bidi="ar-SA"/>
        </w:rPr>
        <w:t xml:space="preserve">Oświadczamy, że zapoznaliśmy się ze w umowy, obowiązującym w niniejszym postępowaniu </w:t>
      </w:r>
      <w:r w:rsidR="0096418E" w:rsidRPr="008C1B08">
        <w:rPr>
          <w:rFonts w:eastAsia="Times New Roman" w:cs="Calibri"/>
          <w:sz w:val="24"/>
          <w:szCs w:val="24"/>
          <w:lang w:eastAsia="ar-SA" w:bidi="ar-SA"/>
        </w:rPr>
        <w:br/>
      </w:r>
      <w:r w:rsidRPr="008C1B08">
        <w:rPr>
          <w:rFonts w:eastAsia="Times New Roman" w:cs="Calibri"/>
          <w:sz w:val="24"/>
          <w:szCs w:val="24"/>
          <w:lang w:eastAsia="ar-SA" w:bidi="ar-SA"/>
        </w:rPr>
        <w:t>i nie wnosimy do</w:t>
      </w:r>
      <w:r w:rsidRPr="004C5375">
        <w:rPr>
          <w:rFonts w:cs="Calibri"/>
          <w:sz w:val="24"/>
          <w:szCs w:val="24"/>
        </w:rPr>
        <w:t xml:space="preserve"> niego zastrzeżeń oraz przyjmujemy warunki w nim zawarte. Ponadto oświadczamy, iż w przypadku wyboru naszej oferty, jako najkorzystniejszej zobowiązujemy się do zawarcia umowy na warunkach określonych we wzorze umowy, w miejscu wyznaczonym przez Zamawiającego.</w:t>
      </w:r>
    </w:p>
    <w:p w14:paraId="2A2A5C56" w14:textId="77777777" w:rsidR="00812C0C" w:rsidRPr="004C5375" w:rsidRDefault="00812C0C" w:rsidP="008C1B08">
      <w:pPr>
        <w:widowControl w:val="0"/>
        <w:numPr>
          <w:ilvl w:val="0"/>
          <w:numId w:val="22"/>
        </w:numPr>
        <w:autoSpaceDN w:val="0"/>
        <w:spacing w:after="120" w:line="276" w:lineRule="auto"/>
        <w:ind w:left="0" w:firstLine="0"/>
        <w:jc w:val="both"/>
        <w:textAlignment w:val="baseline"/>
        <w:rPr>
          <w:rFonts w:cs="Calibri"/>
          <w:b/>
          <w:sz w:val="24"/>
          <w:szCs w:val="24"/>
        </w:rPr>
      </w:pPr>
      <w:r w:rsidRPr="004C5375">
        <w:rPr>
          <w:rFonts w:cs="Calibri"/>
          <w:b/>
          <w:sz w:val="24"/>
          <w:szCs w:val="24"/>
        </w:rPr>
        <w:t>WSZELKĄ KORESPONDENCJĘ</w:t>
      </w:r>
      <w:r w:rsidRPr="004C5375">
        <w:rPr>
          <w:rFonts w:cs="Calibri"/>
          <w:sz w:val="24"/>
          <w:szCs w:val="24"/>
        </w:rPr>
        <w:t xml:space="preserve"> w sprawie niniejszego postępowania należy kierować na poniższy adres:</w:t>
      </w:r>
      <w:r w:rsidRPr="004C5375">
        <w:rPr>
          <w:rFonts w:cs="Calibri"/>
          <w:sz w:val="24"/>
          <w:szCs w:val="24"/>
          <w:u w:val="single"/>
        </w:rPr>
        <w:t xml:space="preserve">                                                                                                                                 </w:t>
      </w:r>
    </w:p>
    <w:p w14:paraId="36251A52" w14:textId="77777777" w:rsidR="00812C0C" w:rsidRPr="00445BD1" w:rsidRDefault="00812C0C" w:rsidP="00812C0C">
      <w:pPr>
        <w:tabs>
          <w:tab w:val="left" w:leader="underscore" w:pos="9360"/>
        </w:tabs>
        <w:spacing w:before="120"/>
        <w:ind w:left="357" w:hanging="357"/>
        <w:jc w:val="both"/>
        <w:rPr>
          <w:sz w:val="22"/>
          <w:szCs w:val="22"/>
        </w:rPr>
      </w:pPr>
      <w:r w:rsidRPr="00445BD1">
        <w:rPr>
          <w:sz w:val="22"/>
          <w:szCs w:val="22"/>
        </w:rPr>
        <w:tab/>
        <w:t xml:space="preserve"> tel.        _________________</w:t>
      </w:r>
    </w:p>
    <w:p w14:paraId="486F95C7" w14:textId="77777777" w:rsidR="00812C0C" w:rsidRPr="00404714" w:rsidRDefault="00812C0C" w:rsidP="00812C0C">
      <w:pPr>
        <w:tabs>
          <w:tab w:val="left" w:leader="underscore" w:pos="9360"/>
        </w:tabs>
        <w:spacing w:before="120" w:line="312" w:lineRule="auto"/>
        <w:ind w:left="360" w:hanging="360"/>
        <w:jc w:val="both"/>
        <w:rPr>
          <w:sz w:val="22"/>
          <w:szCs w:val="22"/>
          <w:u w:val="single"/>
        </w:rPr>
      </w:pPr>
      <w:r w:rsidRPr="00445BD1">
        <w:rPr>
          <w:sz w:val="22"/>
          <w:szCs w:val="22"/>
        </w:rPr>
        <w:tab/>
        <w:t xml:space="preserve"> e-mail:  </w:t>
      </w:r>
      <w:r>
        <w:rPr>
          <w:sz w:val="22"/>
          <w:szCs w:val="22"/>
          <w:u w:val="single"/>
        </w:rPr>
        <w:t>_____________      _</w:t>
      </w:r>
      <w:r w:rsidRPr="00445BD1">
        <w:rPr>
          <w:rFonts w:cs="Calibri"/>
          <w:sz w:val="22"/>
          <w:szCs w:val="22"/>
        </w:rPr>
        <w:t xml:space="preserve">                                                                                                                  </w:t>
      </w:r>
    </w:p>
    <w:p w14:paraId="3B94B911" w14:textId="77777777" w:rsidR="008C1B08" w:rsidRDefault="008C1B08" w:rsidP="00E219F8">
      <w:pPr>
        <w:spacing w:line="360" w:lineRule="auto"/>
        <w:ind w:left="5220" w:hanging="5504"/>
        <w:jc w:val="right"/>
        <w:rPr>
          <w:rFonts w:cs="Calibri"/>
          <w:sz w:val="22"/>
          <w:szCs w:val="22"/>
        </w:rPr>
      </w:pPr>
    </w:p>
    <w:p w14:paraId="538C9039" w14:textId="77777777" w:rsidR="00295983" w:rsidRDefault="00295983" w:rsidP="00E219F8">
      <w:pPr>
        <w:spacing w:line="360" w:lineRule="auto"/>
        <w:ind w:left="5220" w:hanging="5504"/>
        <w:jc w:val="right"/>
        <w:rPr>
          <w:rFonts w:cs="Calibri"/>
          <w:sz w:val="22"/>
          <w:szCs w:val="22"/>
        </w:rPr>
      </w:pPr>
    </w:p>
    <w:p w14:paraId="5285CCBF" w14:textId="77777777" w:rsidR="00812C0C" w:rsidRPr="00445BD1" w:rsidRDefault="00812C0C" w:rsidP="00E219F8">
      <w:pPr>
        <w:spacing w:line="360" w:lineRule="auto"/>
        <w:ind w:left="5220" w:hanging="5504"/>
        <w:jc w:val="right"/>
        <w:rPr>
          <w:rFonts w:cs="Calibri"/>
          <w:sz w:val="22"/>
          <w:szCs w:val="22"/>
        </w:rPr>
      </w:pPr>
      <w:r w:rsidRPr="00445BD1">
        <w:rPr>
          <w:rFonts w:cs="Calibri"/>
          <w:sz w:val="22"/>
          <w:szCs w:val="22"/>
        </w:rPr>
        <w:t>................................................................</w:t>
      </w:r>
    </w:p>
    <w:p w14:paraId="720CA6C2" w14:textId="77777777" w:rsidR="00CA37C8" w:rsidRPr="00812C0C" w:rsidRDefault="00812C0C" w:rsidP="00812C0C">
      <w:pPr>
        <w:spacing w:line="360" w:lineRule="auto"/>
        <w:ind w:hanging="284"/>
        <w:jc w:val="right"/>
        <w:rPr>
          <w:rFonts w:cs="Calibri"/>
          <w:sz w:val="22"/>
          <w:szCs w:val="22"/>
        </w:rPr>
      </w:pPr>
      <w:r w:rsidRPr="00445BD1">
        <w:rPr>
          <w:rFonts w:cs="Calibri"/>
          <w:sz w:val="22"/>
          <w:szCs w:val="22"/>
        </w:rPr>
        <w:t>...................... dn. ...........................</w:t>
      </w:r>
      <w:r w:rsidRPr="00445BD1">
        <w:rPr>
          <w:rFonts w:cs="Calibri"/>
          <w:sz w:val="22"/>
          <w:szCs w:val="22"/>
        </w:rPr>
        <w:tab/>
      </w:r>
      <w:r w:rsidRPr="00445BD1">
        <w:rPr>
          <w:rFonts w:cs="Calibri"/>
          <w:sz w:val="22"/>
          <w:szCs w:val="22"/>
        </w:rPr>
        <w:tab/>
      </w:r>
      <w:r w:rsidRPr="00445BD1">
        <w:rPr>
          <w:rFonts w:cs="Calibri"/>
          <w:sz w:val="22"/>
          <w:szCs w:val="22"/>
        </w:rPr>
        <w:tab/>
        <w:t xml:space="preserve"> </w:t>
      </w:r>
      <w:r w:rsidRPr="00445BD1">
        <w:rPr>
          <w:rFonts w:cs="Calibri"/>
          <w:sz w:val="18"/>
          <w:szCs w:val="18"/>
        </w:rPr>
        <w:t>Imię i nazwisko osoby uprawnionej do składania oświadczeń woli</w:t>
      </w:r>
      <w:r w:rsidR="00EA0B66">
        <w:rPr>
          <w:rFonts w:cs="Calibri"/>
          <w:sz w:val="18"/>
          <w:szCs w:val="18"/>
        </w:rPr>
        <w:br/>
      </w:r>
      <w:r w:rsidRPr="00445BD1">
        <w:rPr>
          <w:rFonts w:cs="Calibri"/>
          <w:sz w:val="18"/>
          <w:szCs w:val="18"/>
        </w:rPr>
        <w:t xml:space="preserve"> w imieniu Wykonawcy</w:t>
      </w:r>
      <w:r>
        <w:rPr>
          <w:rFonts w:cs="Calibri"/>
          <w:sz w:val="22"/>
          <w:szCs w:val="22"/>
        </w:rPr>
        <w:t xml:space="preserve"> </w:t>
      </w:r>
    </w:p>
    <w:sectPr w:rsidR="00CA37C8" w:rsidRPr="00812C0C" w:rsidSect="00EA0B66">
      <w:headerReference w:type="default" r:id="rId7"/>
      <w:footerReference w:type="default" r:id="rId8"/>
      <w:pgSz w:w="11906" w:h="16838"/>
      <w:pgMar w:top="224" w:right="991" w:bottom="709" w:left="1417" w:header="135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B15E" w14:textId="77777777" w:rsidR="00FF0B86" w:rsidRDefault="00FF0B86">
      <w:r>
        <w:separator/>
      </w:r>
    </w:p>
  </w:endnote>
  <w:endnote w:type="continuationSeparator" w:id="0">
    <w:p w14:paraId="522C91FC" w14:textId="77777777" w:rsidR="00FF0B86" w:rsidRDefault="00FF0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147A6" w14:textId="77777777" w:rsidR="00DF78F6" w:rsidRPr="00863EDA" w:rsidRDefault="00DF78F6" w:rsidP="00DF78F6">
    <w:pPr>
      <w:suppressAutoHyphens w:val="0"/>
      <w:jc w:val="center"/>
      <w:rPr>
        <w:rFonts w:ascii="Times New Roman" w:eastAsia="Times New Roman" w:hAnsi="Times New Roman" w:cs="Times New Roman"/>
        <w:bCs/>
        <w:spacing w:val="22"/>
        <w:sz w:val="18"/>
        <w:szCs w:val="18"/>
        <w:lang w:eastAsia="pl-PL" w:bidi="ar-SA"/>
      </w:rPr>
    </w:pPr>
    <w:bookmarkStart w:id="4" w:name="OLE_LINK1"/>
    <w:bookmarkStart w:id="5" w:name="OLE_LINK2"/>
    <w:bookmarkStart w:id="6" w:name="OLE_LINK3"/>
    <w:bookmarkStart w:id="7" w:name="OLE_LINK4"/>
  </w:p>
  <w:bookmarkEnd w:id="4"/>
  <w:bookmarkEnd w:id="5"/>
  <w:bookmarkEnd w:id="6"/>
  <w:bookmarkEnd w:id="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458C" w14:textId="77777777" w:rsidR="00FF0B86" w:rsidRDefault="00FF0B86">
      <w:r>
        <w:separator/>
      </w:r>
    </w:p>
  </w:footnote>
  <w:footnote w:type="continuationSeparator" w:id="0">
    <w:p w14:paraId="0BF45647" w14:textId="77777777" w:rsidR="00FF0B86" w:rsidRDefault="00FF0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10F0D" w14:textId="0A8B841C" w:rsidR="00DF78F6" w:rsidRDefault="007D6E05" w:rsidP="00DF78F6">
    <w:pPr>
      <w:pStyle w:val="Nagwek"/>
    </w:pPr>
    <w:r w:rsidRPr="005E4A9E">
      <w:rPr>
        <w:noProof/>
        <w:lang w:eastAsia="pl-PL" w:bidi="ar-SA"/>
      </w:rPr>
      <w:drawing>
        <wp:inline distT="0" distB="0" distL="0" distR="0" wp14:anchorId="7EDC43C9" wp14:editId="1919B6EE">
          <wp:extent cx="2505075" cy="733425"/>
          <wp:effectExtent l="0" t="0" r="0" b="0"/>
          <wp:docPr id="1" name="Obraz 25" descr="logo EN-01-1 czar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logo EN-01-1 czar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FB6985" w14:textId="77777777" w:rsidR="00DF78F6" w:rsidRDefault="00DF78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727EAAC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Book Antiqua" w:hAnsi="Calibri" w:cs="Calibri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Book Antiqua" w:eastAsia="Book Antiqua" w:hAnsi="Book Antiqua" w:cs="Book Antiqua"/>
        <w:sz w:val="26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03"/>
    <w:multiLevelType w:val="multi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Calibri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4F829D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Book Antiqua" w:hAnsi="Calibri" w:cs="Calibri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Letter"/>
      <w:lvlText w:val="%6)"/>
      <w:lvlJc w:val="left"/>
      <w:pPr>
        <w:tabs>
          <w:tab w:val="num" w:pos="3240"/>
        </w:tabs>
        <w:ind w:left="3240" w:hanging="360"/>
      </w:pPr>
    </w:lvl>
    <w:lvl w:ilvl="6">
      <w:start w:val="1"/>
      <w:numFmt w:val="lowerLetter"/>
      <w:lvlText w:val="%7)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360"/>
      </w:pPr>
    </w:lvl>
    <w:lvl w:ilvl="8">
      <w:start w:val="1"/>
      <w:numFmt w:val="lowerLetter"/>
      <w:lvlText w:val="%9)"/>
      <w:lvlJc w:val="left"/>
      <w:pPr>
        <w:tabs>
          <w:tab w:val="num" w:pos="4320"/>
        </w:tabs>
        <w:ind w:left="43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3"/>
    <w:multiLevelType w:val="multilevel"/>
    <w:tmpl w:val="D070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4"/>
    <w:multiLevelType w:val="multilevel"/>
    <w:tmpl w:val="000000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02B6C91"/>
    <w:multiLevelType w:val="hybridMultilevel"/>
    <w:tmpl w:val="E03295E0"/>
    <w:lvl w:ilvl="0" w:tplc="FECEAA8C">
      <w:start w:val="1"/>
      <w:numFmt w:val="upperRoman"/>
      <w:lvlText w:val="%1."/>
      <w:lvlJc w:val="left"/>
      <w:pPr>
        <w:ind w:left="862" w:hanging="720"/>
      </w:pPr>
      <w:rPr>
        <w:rFonts w:ascii="Calibri" w:hAnsi="Calibri" w:cs="Calibri"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F96B00"/>
    <w:multiLevelType w:val="hybridMultilevel"/>
    <w:tmpl w:val="53BA87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C77A8F"/>
    <w:multiLevelType w:val="hybridMultilevel"/>
    <w:tmpl w:val="04080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01B5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Calibri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8594F2A"/>
    <w:multiLevelType w:val="hybridMultilevel"/>
    <w:tmpl w:val="DAFEC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66871"/>
    <w:multiLevelType w:val="hybridMultilevel"/>
    <w:tmpl w:val="FD207C6A"/>
    <w:lvl w:ilvl="0" w:tplc="4CB8AFC6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301"/>
    <w:multiLevelType w:val="hybridMultilevel"/>
    <w:tmpl w:val="BA3E6464"/>
    <w:lvl w:ilvl="0" w:tplc="B34634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809A3"/>
    <w:multiLevelType w:val="multilevel"/>
    <w:tmpl w:val="9F6C8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Calibri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8"/>
  </w:num>
  <w:num w:numId="17">
    <w:abstractNumId w:val="22"/>
  </w:num>
  <w:num w:numId="18">
    <w:abstractNumId w:val="13"/>
  </w:num>
  <w:num w:numId="19">
    <w:abstractNumId w:val="14"/>
  </w:num>
  <w:num w:numId="20">
    <w:abstractNumId w:val="16"/>
  </w:num>
  <w:num w:numId="21">
    <w:abstractNumId w:val="15"/>
  </w:num>
  <w:num w:numId="22">
    <w:abstractNumId w:val="2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B81"/>
    <w:rsid w:val="00006B53"/>
    <w:rsid w:val="00031FD4"/>
    <w:rsid w:val="00054DA6"/>
    <w:rsid w:val="000826AE"/>
    <w:rsid w:val="00084ACF"/>
    <w:rsid w:val="000C4D22"/>
    <w:rsid w:val="000D4550"/>
    <w:rsid w:val="000E642C"/>
    <w:rsid w:val="001058F0"/>
    <w:rsid w:val="001142C1"/>
    <w:rsid w:val="00120CD0"/>
    <w:rsid w:val="001829D5"/>
    <w:rsid w:val="00183A80"/>
    <w:rsid w:val="001B4416"/>
    <w:rsid w:val="001C1D1D"/>
    <w:rsid w:val="001C57AB"/>
    <w:rsid w:val="001D6FBA"/>
    <w:rsid w:val="002264EF"/>
    <w:rsid w:val="00230909"/>
    <w:rsid w:val="0024021C"/>
    <w:rsid w:val="00295983"/>
    <w:rsid w:val="002B1C94"/>
    <w:rsid w:val="002B6B81"/>
    <w:rsid w:val="002C13AA"/>
    <w:rsid w:val="0035439B"/>
    <w:rsid w:val="003B2EA5"/>
    <w:rsid w:val="003B7058"/>
    <w:rsid w:val="003B7D1D"/>
    <w:rsid w:val="003E36BE"/>
    <w:rsid w:val="00433831"/>
    <w:rsid w:val="00470233"/>
    <w:rsid w:val="004B2DD9"/>
    <w:rsid w:val="004C5375"/>
    <w:rsid w:val="004E59CE"/>
    <w:rsid w:val="00505AE8"/>
    <w:rsid w:val="00521BD8"/>
    <w:rsid w:val="00557AED"/>
    <w:rsid w:val="00583155"/>
    <w:rsid w:val="005E349C"/>
    <w:rsid w:val="0061245E"/>
    <w:rsid w:val="00640D05"/>
    <w:rsid w:val="00644E11"/>
    <w:rsid w:val="00686F77"/>
    <w:rsid w:val="00692DA7"/>
    <w:rsid w:val="006B2166"/>
    <w:rsid w:val="006B2C5E"/>
    <w:rsid w:val="006C2D25"/>
    <w:rsid w:val="006D1869"/>
    <w:rsid w:val="006D4371"/>
    <w:rsid w:val="007537E2"/>
    <w:rsid w:val="007D6E05"/>
    <w:rsid w:val="007F32E0"/>
    <w:rsid w:val="00812C0C"/>
    <w:rsid w:val="008304B5"/>
    <w:rsid w:val="00846989"/>
    <w:rsid w:val="00852711"/>
    <w:rsid w:val="008A7223"/>
    <w:rsid w:val="008C1B08"/>
    <w:rsid w:val="008C1C13"/>
    <w:rsid w:val="008C41FC"/>
    <w:rsid w:val="008F0A86"/>
    <w:rsid w:val="00917E83"/>
    <w:rsid w:val="0096418E"/>
    <w:rsid w:val="00975B27"/>
    <w:rsid w:val="009A757F"/>
    <w:rsid w:val="009B3890"/>
    <w:rsid w:val="009D6671"/>
    <w:rsid w:val="009D6F5F"/>
    <w:rsid w:val="009E3DD4"/>
    <w:rsid w:val="009E796A"/>
    <w:rsid w:val="009F11F8"/>
    <w:rsid w:val="00A05C18"/>
    <w:rsid w:val="00A4171B"/>
    <w:rsid w:val="00A63981"/>
    <w:rsid w:val="00A64EF9"/>
    <w:rsid w:val="00A74A4D"/>
    <w:rsid w:val="00A81903"/>
    <w:rsid w:val="00A82D22"/>
    <w:rsid w:val="00A9468F"/>
    <w:rsid w:val="00AD29D7"/>
    <w:rsid w:val="00B7583E"/>
    <w:rsid w:val="00B8081C"/>
    <w:rsid w:val="00B9241B"/>
    <w:rsid w:val="00BA64AB"/>
    <w:rsid w:val="00BF4561"/>
    <w:rsid w:val="00C31A75"/>
    <w:rsid w:val="00CA37C8"/>
    <w:rsid w:val="00CB46F3"/>
    <w:rsid w:val="00CD3A76"/>
    <w:rsid w:val="00CF1AA1"/>
    <w:rsid w:val="00D3019B"/>
    <w:rsid w:val="00D620E1"/>
    <w:rsid w:val="00D86E56"/>
    <w:rsid w:val="00DA1BF4"/>
    <w:rsid w:val="00DA421A"/>
    <w:rsid w:val="00DF78F6"/>
    <w:rsid w:val="00E219F8"/>
    <w:rsid w:val="00E44745"/>
    <w:rsid w:val="00E75088"/>
    <w:rsid w:val="00E8340D"/>
    <w:rsid w:val="00EA0B66"/>
    <w:rsid w:val="00F322DF"/>
    <w:rsid w:val="00FF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BCF682D"/>
  <w15:chartTrackingRefBased/>
  <w15:docId w15:val="{1F57C6CF-003E-449A-A7A6-F0E3CA6F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eastAsia="Calibri" w:hAnsi="Calibri" w:cs="Arial"/>
      <w:lang w:eastAsia="zh-C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Mangal"/>
      <w:b/>
      <w:bCs/>
      <w:i/>
      <w:iCs/>
      <w:sz w:val="28"/>
      <w:szCs w:val="2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5983"/>
    <w:pPr>
      <w:keepNext/>
      <w:spacing w:before="240" w:after="60"/>
      <w:outlineLvl w:val="2"/>
    </w:pPr>
    <w:rPr>
      <w:rFonts w:ascii="Calibri Light" w:eastAsia="Times New Roman" w:hAnsi="Calibri Light" w:cs="Mangal"/>
      <w:b/>
      <w:bCs/>
      <w:sz w:val="26"/>
      <w:szCs w:val="23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 Antiqua" w:eastAsia="Book Antiqua" w:hAnsi="Book Antiqua" w:cs="Book Antiqua"/>
      <w:sz w:val="26"/>
      <w:szCs w:val="18"/>
    </w:rPr>
  </w:style>
  <w:style w:type="character" w:customStyle="1" w:styleId="WW8Num2z1">
    <w:name w:val="WW8Num2z1"/>
    <w:rPr>
      <w:rFonts w:ascii="Book Antiqua" w:hAnsi="Book Antiqua" w:cs="Liberation Serif" w:hint="default"/>
      <w:b/>
    </w:rPr>
  </w:style>
  <w:style w:type="character" w:customStyle="1" w:styleId="WW8Num2z2">
    <w:name w:val="WW8Num2z2"/>
    <w:rPr>
      <w:rFonts w:ascii="Liberation Serif" w:hAnsi="Liberation Serif" w:cs="Liberation Serif"/>
    </w:rPr>
  </w:style>
  <w:style w:type="character" w:customStyle="1" w:styleId="WW8Num3z0">
    <w:name w:val="WW8Num3z0"/>
    <w:rPr>
      <w:rFonts w:ascii="Book Antiqua" w:eastAsia="Book Antiqua" w:hAnsi="Book Antiqua" w:cs="Book Antiqua"/>
      <w:sz w:val="26"/>
    </w:rPr>
  </w:style>
  <w:style w:type="character" w:customStyle="1" w:styleId="WW8Num4z0">
    <w:name w:val="WW8Num4z0"/>
    <w:rPr>
      <w:rFonts w:ascii="Book Antiqua" w:eastAsia="Book Antiqua" w:hAnsi="Book Antiqua" w:cs="Book Antiqua"/>
      <w:sz w:val="26"/>
    </w:rPr>
  </w:style>
  <w:style w:type="character" w:customStyle="1" w:styleId="WW8Num4z1">
    <w:name w:val="WW8Num4z1"/>
    <w:rPr>
      <w:rFonts w:ascii="Book Antiqua" w:hAnsi="Book Antiqua" w:cs="Liberation Serif" w:hint="default"/>
      <w:b/>
    </w:rPr>
  </w:style>
  <w:style w:type="character" w:customStyle="1" w:styleId="WW8Num4z2">
    <w:name w:val="WW8Num4z2"/>
    <w:rPr>
      <w:rFonts w:ascii="Liberation Serif" w:hAnsi="Liberation Serif" w:cs="Liberation Serif"/>
    </w:rPr>
  </w:style>
  <w:style w:type="character" w:customStyle="1" w:styleId="WW8Num5z0">
    <w:name w:val="WW8Num5z0"/>
    <w:rPr>
      <w:rFonts w:ascii="Calibri" w:eastAsia="Book Antiqua" w:hAnsi="Calibri" w:cs="Calibri" w:hint="default"/>
      <w:sz w:val="26"/>
      <w:szCs w:val="24"/>
    </w:rPr>
  </w:style>
  <w:style w:type="character" w:customStyle="1" w:styleId="WW8Num5z1">
    <w:name w:val="WW8Num5z1"/>
    <w:rPr>
      <w:rFonts w:ascii="Calibri" w:eastAsia="Calibri" w:hAnsi="Calibri" w:cs="Calibri"/>
      <w:b/>
    </w:rPr>
  </w:style>
  <w:style w:type="character" w:customStyle="1" w:styleId="WW8Num5z2">
    <w:name w:val="WW8Num5z2"/>
    <w:rPr>
      <w:rFonts w:ascii="Liberation Serif" w:hAnsi="Liberation Serif" w:cs="Liberation Serif"/>
    </w:rPr>
  </w:style>
  <w:style w:type="character" w:customStyle="1" w:styleId="WW8Num6z0">
    <w:name w:val="WW8Num6z0"/>
    <w:rPr>
      <w:rFonts w:ascii="Calibri" w:eastAsia="Book Antiqua" w:hAnsi="Calibri" w:cs="Calibri" w:hint="default"/>
      <w:sz w:val="24"/>
      <w:szCs w:val="24"/>
    </w:rPr>
  </w:style>
  <w:style w:type="character" w:customStyle="1" w:styleId="WW8Num6z1">
    <w:name w:val="WW8Num6z1"/>
    <w:rPr>
      <w:rFonts w:ascii="Book Antiqua" w:eastAsia="Book Antiqua" w:hAnsi="Book Antiqua" w:cs="Book Antiqua"/>
      <w:sz w:val="26"/>
    </w:rPr>
  </w:style>
  <w:style w:type="character" w:customStyle="1" w:styleId="WW8Num6z2">
    <w:name w:val="WW8Num6z2"/>
    <w:rPr>
      <w:rFonts w:ascii="Liberation Serif" w:hAnsi="Liberation Serif" w:cs="Liberation Serif"/>
    </w:rPr>
  </w:style>
  <w:style w:type="character" w:customStyle="1" w:styleId="WW8Num7z0">
    <w:name w:val="WW8Num7z0"/>
    <w:rPr>
      <w:rFonts w:ascii="Book Antiqua" w:eastAsia="Calibri" w:hAnsi="Book Antiqua" w:cs="Book Antiqua"/>
    </w:rPr>
  </w:style>
  <w:style w:type="character" w:customStyle="1" w:styleId="WW8Num7z1">
    <w:name w:val="WW8Num7z1"/>
    <w:rPr>
      <w:rFonts w:ascii="Calibri" w:eastAsia="Book Antiqua" w:hAnsi="Calibri" w:cs="Calibri" w:hint="default"/>
      <w:sz w:val="26"/>
      <w:szCs w:val="20"/>
    </w:rPr>
  </w:style>
  <w:style w:type="character" w:customStyle="1" w:styleId="WW8Num7z2">
    <w:name w:val="WW8Num7z2"/>
    <w:rPr>
      <w:rFonts w:ascii="Liberation Serif" w:hAnsi="Liberation Serif" w:cs="Liberation Serif"/>
    </w:rPr>
  </w:style>
  <w:style w:type="character" w:customStyle="1" w:styleId="WW8Num8z0">
    <w:name w:val="WW8Num8z0"/>
    <w:rPr>
      <w:sz w:val="18"/>
      <w:szCs w:val="18"/>
    </w:rPr>
  </w:style>
  <w:style w:type="character" w:customStyle="1" w:styleId="WW8Num8z1">
    <w:name w:val="WW8Num8z1"/>
    <w:rPr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  <w:rPr>
      <w:rFonts w:cs="Calibri"/>
      <w:color w:val="auto"/>
      <w:sz w:val="24"/>
      <w:szCs w:val="24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sz w:val="18"/>
      <w:szCs w:val="18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Book Antiqua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Book Antiqua" w:hAnsi="Book Antiqua" w:cs="Book Antiqua"/>
      <w:sz w:val="26"/>
      <w:szCs w:val="26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6"/>
      <w:szCs w:val="26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Book Antiqua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Book Antiqua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Book Antiqua" w:eastAsia="Calibri" w:hAnsi="Book Antiqua" w:cs="Book Antiqua"/>
      <w:color w:val="000000"/>
      <w:sz w:val="26"/>
      <w:szCs w:val="26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Book Antiqua" w:hAnsi="Book Antiqua" w:cs="Book Antiqua"/>
      <w:sz w:val="26"/>
      <w:szCs w:val="26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Book Antiqua" w:hAnsi="Book Antiqua" w:cs="Book Antiqua"/>
      <w:sz w:val="26"/>
      <w:szCs w:val="26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Book Antiqua" w:hAnsi="Book Antiqua" w:cs="Symbol"/>
      <w:sz w:val="26"/>
      <w:szCs w:val="26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Book Antiqua" w:hAnsi="Book Antiqua" w:cs="Book Antiqua"/>
      <w:sz w:val="26"/>
      <w:szCs w:val="26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Book Antiqua" w:hAnsi="Book Antiqua" w:cs="Book Antiqua"/>
      <w:sz w:val="26"/>
      <w:szCs w:val="26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Book Antiqua" w:hAnsi="Book Antiqua" w:cs="Book Antiqua"/>
      <w:sz w:val="26"/>
      <w:szCs w:val="26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Book Antiqua" w:hAnsi="Book Antiqua" w:cs="Book Antiqua"/>
      <w:sz w:val="26"/>
      <w:szCs w:val="26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Book Antiqua" w:hAnsi="Book Antiqua" w:cs="Book Antiqua"/>
      <w:sz w:val="26"/>
      <w:szCs w:val="26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Book Antiqua" w:hAnsi="Book Antiqua" w:cs="Book Antiqua"/>
      <w:color w:val="000000"/>
    </w:rPr>
  </w:style>
  <w:style w:type="character" w:customStyle="1" w:styleId="WW8Num46z1">
    <w:name w:val="WW8Num46z1"/>
    <w:rPr>
      <w:sz w:val="18"/>
      <w:szCs w:val="18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Book Antiqua" w:hint="default"/>
    </w:rPr>
  </w:style>
  <w:style w:type="character" w:customStyle="1" w:styleId="WW8Num51z0">
    <w:name w:val="WW8Num51z0"/>
    <w:rPr>
      <w:rFonts w:hint="default"/>
    </w:rPr>
  </w:style>
  <w:style w:type="character" w:customStyle="1" w:styleId="WW8Num51z1">
    <w:name w:val="WW8Num51z1"/>
    <w:rPr>
      <w:rFonts w:hint="default"/>
      <w:b w:val="0"/>
    </w:rPr>
  </w:style>
  <w:style w:type="character" w:customStyle="1" w:styleId="WW8Num51z2">
    <w:name w:val="WW8Num51z2"/>
    <w:rPr>
      <w:rFonts w:hint="default"/>
      <w:sz w:val="18"/>
      <w:szCs w:val="18"/>
    </w:rPr>
  </w:style>
  <w:style w:type="character" w:customStyle="1" w:styleId="WW8Num52z0">
    <w:name w:val="WW8Num52z0"/>
    <w:rPr>
      <w:sz w:val="24"/>
      <w:szCs w:val="24"/>
    </w:rPr>
  </w:style>
  <w:style w:type="character" w:customStyle="1" w:styleId="WW8Num52z1">
    <w:name w:val="WW8Num52z1"/>
    <w:rPr>
      <w:sz w:val="20"/>
      <w:szCs w:val="20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2">
    <w:name w:val="Domyślna czcionka akapitu2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1">
    <w:name w:val="Domyślna czcionka akapitu1"/>
  </w:style>
  <w:style w:type="character" w:customStyle="1" w:styleId="WW8Num5z3">
    <w:name w:val="WW8Num5z3"/>
    <w:rPr>
      <w:rFonts w:ascii="Liberation Serif" w:hAnsi="Liberation Serif" w:cs="Liberation Serif"/>
    </w:rPr>
  </w:style>
  <w:style w:type="character" w:customStyle="1" w:styleId="WW8Num6z3">
    <w:name w:val="WW8Num6z3"/>
    <w:rPr>
      <w:rFonts w:ascii="Liberation Serif" w:hAnsi="Liberation Serif" w:cs="Liberation Serif"/>
    </w:rPr>
  </w:style>
  <w:style w:type="character" w:customStyle="1" w:styleId="WW8Num7z3">
    <w:name w:val="WW8Num7z3"/>
    <w:rPr>
      <w:rFonts w:ascii="Liberation Serif" w:hAnsi="Liberation Serif" w:cs="Liberation Serif"/>
    </w:rPr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3">
    <w:name w:val="Domyślna czcionka akapitu3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ascii="Book Antiqua" w:hAnsi="Book Antiqua" w:cs="Book Antiqua"/>
      <w:b w:val="0"/>
      <w:i w:val="0"/>
      <w:sz w:val="26"/>
      <w:szCs w:val="26"/>
    </w:rPr>
  </w:style>
  <w:style w:type="character" w:customStyle="1" w:styleId="ListLabel3">
    <w:name w:val="ListLabel 3"/>
    <w:rPr>
      <w:rFonts w:ascii="Book Antiqua" w:hAnsi="Book Antiqua" w:cs="Book Antiqua"/>
      <w:sz w:val="26"/>
      <w:szCs w:val="26"/>
    </w:rPr>
  </w:style>
  <w:style w:type="character" w:customStyle="1" w:styleId="ListLabel5">
    <w:name w:val="ListLabel 5"/>
    <w:rPr>
      <w:rFonts w:ascii="Book Antiqua" w:hAnsi="Book Antiqua" w:cs="Book Antiqua"/>
      <w:sz w:val="26"/>
      <w:szCs w:val="26"/>
    </w:rPr>
  </w:style>
  <w:style w:type="character" w:customStyle="1" w:styleId="ListLabel21">
    <w:name w:val="ListLabel 21"/>
    <w:rPr>
      <w:rFonts w:ascii="Book Antiqua" w:hAnsi="Book Antiqua" w:cs="Book Antiqua"/>
      <w:sz w:val="26"/>
      <w:szCs w:val="26"/>
    </w:rPr>
  </w:style>
  <w:style w:type="character" w:styleId="Hipercze">
    <w:name w:val="Hyperlink"/>
    <w:rPr>
      <w:color w:val="000080"/>
      <w:u w:val="single"/>
    </w:rPr>
  </w:style>
  <w:style w:type="character" w:customStyle="1" w:styleId="ListLabel15">
    <w:name w:val="ListLabel 15"/>
    <w:rPr>
      <w:rFonts w:ascii="Book Antiqua" w:hAnsi="Book Antiqua" w:cs="Book Antiqua"/>
      <w:sz w:val="26"/>
      <w:szCs w:val="26"/>
    </w:rPr>
  </w:style>
  <w:style w:type="character" w:customStyle="1" w:styleId="ListLabel18">
    <w:name w:val="ListLabel 18"/>
    <w:rPr>
      <w:rFonts w:ascii="Book Antiqua" w:hAnsi="Book Antiqua" w:cs="Symbol"/>
      <w:sz w:val="26"/>
      <w:szCs w:val="26"/>
    </w:rPr>
  </w:style>
  <w:style w:type="character" w:customStyle="1" w:styleId="ListLabel20">
    <w:name w:val="ListLabel 20"/>
    <w:rPr>
      <w:rFonts w:ascii="Book Antiqua" w:hAnsi="Book Antiqua" w:cs="Book Antiqua"/>
      <w:sz w:val="26"/>
      <w:szCs w:val="26"/>
    </w:rPr>
  </w:style>
  <w:style w:type="character" w:customStyle="1" w:styleId="ListLabel14">
    <w:name w:val="ListLabel 14"/>
    <w:rPr>
      <w:rFonts w:ascii="Book Antiqua" w:hAnsi="Book Antiqua" w:cs="Book Antiqua"/>
      <w:sz w:val="26"/>
      <w:szCs w:val="26"/>
    </w:rPr>
  </w:style>
  <w:style w:type="character" w:customStyle="1" w:styleId="ListLabel19">
    <w:name w:val="ListLabel 19"/>
    <w:rPr>
      <w:rFonts w:ascii="Book Antiqua" w:hAnsi="Book Antiqua" w:cs="Book Antiqua"/>
      <w:sz w:val="26"/>
      <w:szCs w:val="26"/>
    </w:rPr>
  </w:style>
  <w:style w:type="character" w:customStyle="1" w:styleId="ListLabel17">
    <w:name w:val="ListLabel 17"/>
    <w:rPr>
      <w:rFonts w:ascii="Book Antiqua" w:hAnsi="Book Antiqua" w:cs="Book Antiqua"/>
      <w:sz w:val="26"/>
      <w:szCs w:val="26"/>
    </w:rPr>
  </w:style>
  <w:style w:type="character" w:customStyle="1" w:styleId="ListLabel16">
    <w:name w:val="ListLabel 16"/>
    <w:rPr>
      <w:rFonts w:ascii="Book Antiqua" w:hAnsi="Book Antiqua" w:cs="Book Antiqua"/>
      <w:sz w:val="26"/>
      <w:szCs w:val="26"/>
    </w:rPr>
  </w:style>
  <w:style w:type="character" w:customStyle="1" w:styleId="TekstdymkaZnak">
    <w:name w:val="Tekst dymka Znak"/>
    <w:rPr>
      <w:rFonts w:ascii="Tahoma" w:eastAsia="Calibri" w:hAnsi="Tahoma" w:cs="Mangal"/>
      <w:sz w:val="16"/>
      <w:szCs w:val="14"/>
      <w:lang w:eastAsia="zh-CN" w:bidi="hi-I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Mangal"/>
      <w:szCs w:val="18"/>
      <w:lang w:eastAsia="zh-CN" w:bidi="hi-IN"/>
    </w:rPr>
  </w:style>
  <w:style w:type="character" w:customStyle="1" w:styleId="TematkomentarzaZnak">
    <w:name w:val="Temat komentarza Znak"/>
    <w:rPr>
      <w:rFonts w:ascii="Calibri" w:eastAsia="Calibri" w:hAnsi="Calibri" w:cs="Mangal"/>
      <w:b/>
      <w:bCs/>
      <w:szCs w:val="18"/>
      <w:lang w:eastAsia="zh-CN" w:bidi="hi-IN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Mangal"/>
      <w:szCs w:val="18"/>
      <w:lang w:eastAsia="zh-CN" w:bidi="hi-IN"/>
    </w:rPr>
  </w:style>
  <w:style w:type="character" w:customStyle="1" w:styleId="TekstprzypisudolnegoZnak">
    <w:name w:val="Tekst przypisu dolnego Znak"/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</w:style>
  <w:style w:type="character" w:customStyle="1" w:styleId="TekstprzypisudolnegoZnak1">
    <w:name w:val="Tekst przypisu dolnego Znak1"/>
    <w:rPr>
      <w:rFonts w:ascii="Calibri" w:eastAsia="Calibri" w:hAnsi="Calibri" w:cs="Mangal"/>
      <w:szCs w:val="18"/>
      <w:lang w:eastAsia="zh-CN" w:bidi="hi-IN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NagwekZnak">
    <w:name w:val="Nagłówek Znak"/>
    <w:uiPriority w:val="99"/>
    <w:rPr>
      <w:rFonts w:ascii="Calibri" w:eastAsia="Calibri" w:hAnsi="Calibri" w:cs="Mangal"/>
      <w:szCs w:val="18"/>
      <w:lang w:eastAsia="zh-CN" w:bidi="hi-IN"/>
    </w:rPr>
  </w:style>
  <w:style w:type="character" w:customStyle="1" w:styleId="StopkaZnak">
    <w:name w:val="Stopka Znak"/>
    <w:rPr>
      <w:rFonts w:ascii="Calibri" w:eastAsia="Calibri" w:hAnsi="Calibri" w:cs="Mangal"/>
      <w:szCs w:val="18"/>
      <w:lang w:eastAsia="zh-CN" w:bidi="hi-IN"/>
    </w:rPr>
  </w:style>
  <w:style w:type="character" w:customStyle="1" w:styleId="Nagwek2Znak">
    <w:name w:val="Nagłówek 2 Znak"/>
    <w:rPr>
      <w:rFonts w:ascii="Calibri Light" w:eastAsia="Times New Roman" w:hAnsi="Calibri Light" w:cs="Mangal"/>
      <w:b/>
      <w:bCs/>
      <w:i/>
      <w:iCs/>
      <w:sz w:val="28"/>
      <w:szCs w:val="25"/>
      <w:lang w:eastAsia="zh-CN" w:bidi="hi-IN"/>
    </w:rPr>
  </w:style>
  <w:style w:type="character" w:customStyle="1" w:styleId="TekstpodstawowywcityZnak">
    <w:name w:val="Tekst podstawowy wcięty Znak"/>
    <w:rPr>
      <w:rFonts w:ascii="Calibri" w:eastAsia="Calibri" w:hAnsi="Calibri" w:cs="Mangal"/>
      <w:szCs w:val="18"/>
      <w:lang w:eastAsia="zh-CN" w:bidi="hi-I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after="200"/>
      <w:ind w:left="720"/>
      <w:contextualSpacing/>
    </w:pPr>
  </w:style>
  <w:style w:type="paragraph" w:customStyle="1" w:styleId="Tekstpodstawowy21">
    <w:name w:val="Tekst podstawowy 21"/>
    <w:basedOn w:val="Normalny"/>
    <w:pPr>
      <w:jc w:val="both"/>
    </w:p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 w:val="28"/>
    </w:rPr>
  </w:style>
  <w:style w:type="paragraph" w:customStyle="1" w:styleId="Bezodstpw1">
    <w:name w:val="Bez odstępów1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styleId="Tekstdymka">
    <w:name w:val="Balloon Text"/>
    <w:basedOn w:val="Normalny"/>
    <w:rPr>
      <w:rFonts w:ascii="Tahoma" w:hAnsi="Tahoma" w:cs="Mangal"/>
      <w:sz w:val="16"/>
      <w:szCs w:val="14"/>
    </w:rPr>
  </w:style>
  <w:style w:type="paragraph" w:customStyle="1" w:styleId="Tekstkomentarza1">
    <w:name w:val="Tekst komentarza1"/>
    <w:basedOn w:val="Normalny"/>
    <w:rPr>
      <w:rFonts w:cs="Mangal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komentarza2">
    <w:name w:val="Tekst komentarza2"/>
    <w:basedOn w:val="Normalny"/>
    <w:rPr>
      <w:rFonts w:cs="Mangal"/>
      <w:szCs w:val="18"/>
      <w:lang w:val="x-none"/>
    </w:rPr>
  </w:style>
  <w:style w:type="paragraph" w:customStyle="1" w:styleId="Nazwad2a">
    <w:name w:val="Nazw_ad2a"/>
    <w:basedOn w:val="Normalny"/>
    <w:pPr>
      <w:keepNext/>
      <w:widowControl w:val="0"/>
      <w:spacing w:after="240"/>
      <w:jc w:val="center"/>
    </w:pPr>
    <w:rPr>
      <w:rFonts w:ascii="Garamond" w:eastAsia="SimSun" w:hAnsi="Garamond" w:cs="Garamond"/>
      <w:b/>
      <w:iCs/>
      <w:caps/>
      <w:kern w:val="2"/>
      <w:szCs w:val="28"/>
    </w:rPr>
  </w:style>
  <w:style w:type="paragraph" w:customStyle="1" w:styleId="Nazwad3">
    <w:name w:val="Nazw_ad3"/>
    <w:basedOn w:val="Normalny"/>
    <w:pPr>
      <w:widowControl w:val="0"/>
      <w:spacing w:before="60"/>
      <w:jc w:val="center"/>
    </w:pPr>
    <w:rPr>
      <w:rFonts w:ascii="Arial" w:eastAsia="SimSun" w:hAnsi="Arial"/>
      <w:kern w:val="2"/>
      <w:szCs w:val="15"/>
    </w:rPr>
  </w:style>
  <w:style w:type="paragraph" w:styleId="Tekstprzypisudolnego">
    <w:name w:val="footnote text"/>
    <w:basedOn w:val="Normalny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qFormat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18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Mangal"/>
      <w:szCs w:val="18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styleId="Nierozpoznanawzmianka">
    <w:name w:val="Unresolved Mention"/>
    <w:uiPriority w:val="99"/>
    <w:semiHidden/>
    <w:unhideWhenUsed/>
    <w:rsid w:val="009D6671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semiHidden/>
    <w:rsid w:val="00295983"/>
    <w:rPr>
      <w:rFonts w:ascii="Calibri Light" w:eastAsia="Times New Roman" w:hAnsi="Calibri Light" w:cs="Mangal"/>
      <w:b/>
      <w:bCs/>
      <w:sz w:val="26"/>
      <w:szCs w:val="23"/>
      <w:lang w:eastAsia="zh-CN" w:bidi="hi-IN"/>
    </w:rPr>
  </w:style>
  <w:style w:type="table" w:styleId="Tabela-Siatka">
    <w:name w:val="Table Grid"/>
    <w:basedOn w:val="Standardowy"/>
    <w:uiPriority w:val="39"/>
    <w:rsid w:val="00E83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Gołąb</dc:creator>
  <cp:keywords/>
  <cp:lastModifiedBy>Wioletta Lipka</cp:lastModifiedBy>
  <cp:revision>7</cp:revision>
  <cp:lastPrinted>2026-03-24T13:19:00Z</cp:lastPrinted>
  <dcterms:created xsi:type="dcterms:W3CDTF">2026-03-17T11:26:00Z</dcterms:created>
  <dcterms:modified xsi:type="dcterms:W3CDTF">2026-03-30T08:00:00Z</dcterms:modified>
</cp:coreProperties>
</file>